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BC26C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9E62B4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3D7972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68CD2C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940B1F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7B5ABD" w14:textId="77777777" w:rsidR="00F44F79" w:rsidRPr="000643DE" w:rsidRDefault="00F44F79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2B54BA29" w14:textId="77777777" w:rsidR="00F44F79" w:rsidRPr="000643DE" w:rsidRDefault="00367A15">
      <w:pPr>
        <w:spacing w:line="880" w:lineRule="exact"/>
        <w:ind w:left="509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Ent</w:t>
      </w:r>
      <w:r w:rsidRPr="000643DE">
        <w:rPr>
          <w:rFonts w:asciiTheme="minorHAnsi" w:eastAsia="Garamond" w:hAnsiTheme="minorHAnsi" w:cstheme="minorHAnsi"/>
          <w:b/>
          <w:spacing w:val="32"/>
          <w:position w:val="3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position w:val="3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b/>
          <w:spacing w:val="3"/>
          <w:position w:val="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position w:val="3"/>
          <w:sz w:val="22"/>
          <w:szCs w:val="22"/>
        </w:rPr>
        <w:t>Le</w:t>
      </w:r>
      <w:r w:rsidRPr="000643DE">
        <w:rPr>
          <w:rFonts w:asciiTheme="minorHAnsi" w:eastAsia="Garamond" w:hAnsiTheme="minorHAnsi" w:cstheme="minorHAnsi"/>
          <w:b/>
          <w:spacing w:val="-12"/>
          <w:position w:val="3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el</w:t>
      </w:r>
      <w:r w:rsidRPr="000643DE">
        <w:rPr>
          <w:rFonts w:asciiTheme="minorHAnsi" w:eastAsia="Garamond" w:hAnsiTheme="minorHAnsi" w:cstheme="minorHAnsi"/>
          <w:b/>
          <w:spacing w:val="-12"/>
          <w:position w:val="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5"/>
          <w:position w:val="3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esu</w:t>
      </w:r>
      <w:r w:rsidRPr="000643DE">
        <w:rPr>
          <w:rFonts w:asciiTheme="minorHAnsi" w:eastAsia="Garamond" w:hAnsiTheme="minorHAnsi" w:cstheme="minorHAnsi"/>
          <w:b/>
          <w:spacing w:val="2"/>
          <w:position w:val="3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-18"/>
          <w:position w:val="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position w:val="3"/>
          <w:sz w:val="22"/>
          <w:szCs w:val="22"/>
        </w:rPr>
        <w:t>Gui</w:t>
      </w:r>
      <w:r w:rsidRPr="000643DE">
        <w:rPr>
          <w:rFonts w:asciiTheme="minorHAnsi" w:eastAsia="Garamond" w:hAnsiTheme="minorHAnsi" w:cstheme="minorHAnsi"/>
          <w:b/>
          <w:spacing w:val="3"/>
          <w:position w:val="3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</w:t>
      </w:r>
    </w:p>
    <w:p w14:paraId="6C7684E4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D52268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95A1C3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6B6F3D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972FE1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14B7D5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DD5234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A756F9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C0969A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5E6D70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990CDA" w14:textId="77777777" w:rsidR="00F44F79" w:rsidRPr="000643DE" w:rsidRDefault="00F44F79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88EAC49" w14:textId="77777777" w:rsidR="00F44F79" w:rsidRPr="000643DE" w:rsidRDefault="00367A15">
      <w:pPr>
        <w:ind w:left="3344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192ED6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9pt;height:122.25pt">
            <v:imagedata r:id="rId7" o:title=""/>
          </v:shape>
        </w:pict>
      </w:r>
    </w:p>
    <w:p w14:paraId="547442FC" w14:textId="77777777" w:rsidR="00F44F79" w:rsidRPr="000643DE" w:rsidRDefault="00F44F79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0B3AAEEB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551A07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D46247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CAE834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3AE562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7EE048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6EF169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303F61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FC5E34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B6D560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246751" w14:textId="77777777" w:rsidR="00F44F79" w:rsidRPr="000643DE" w:rsidRDefault="00367A15">
      <w:pPr>
        <w:ind w:left="118" w:right="15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ck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et is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s 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st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ng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nt f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or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mpr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0643DE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our resu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ct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ul 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ur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a suc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ful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t.</w:t>
      </w:r>
    </w:p>
    <w:p w14:paraId="599C650B" w14:textId="77777777" w:rsidR="00F44F79" w:rsidRPr="000643DE" w:rsidRDefault="00F44F79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FDD2FEF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84D4F7" w14:textId="77777777" w:rsidR="00F44F79" w:rsidRPr="000643DE" w:rsidRDefault="00367A15">
      <w:pPr>
        <w:ind w:left="118" w:right="71"/>
        <w:rPr>
          <w:rFonts w:asciiTheme="minorHAnsi" w:eastAsia="Garamond" w:hAnsiTheme="minorHAnsi" w:cstheme="minorHAnsi"/>
          <w:sz w:val="22"/>
          <w:szCs w:val="22"/>
        </w:rPr>
        <w:sectPr w:rsidR="00F44F79" w:rsidRPr="000643DE">
          <w:pgSz w:w="12240" w:h="15840"/>
          <w:pgMar w:top="1480" w:right="1120" w:bottom="280" w:left="1020" w:header="720" w:footer="720" w:gutter="0"/>
          <w:cols w:space="720"/>
        </w:sectPr>
      </w:pPr>
      <w:r w:rsidRPr="000643DE">
        <w:rPr>
          <w:rFonts w:asciiTheme="minorHAnsi" w:eastAsia="Garamond" w:hAnsiTheme="minorHAnsi" w:cstheme="minorHAnsi"/>
          <w:sz w:val="22"/>
          <w:szCs w:val="22"/>
        </w:rPr>
        <w:t>De</w:t>
      </w:r>
      <w:r w:rsidRPr="000643DE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ul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pacing w:val="-20"/>
          <w:sz w:val="22"/>
          <w:szCs w:val="22"/>
        </w:rPr>
        <w:t>’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 Car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 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vi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av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lable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on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6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basis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st 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 wi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 cr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/</w:t>
      </w:r>
      <w:r w:rsidRPr="000643DE">
        <w:rPr>
          <w:rFonts w:asciiTheme="minorHAnsi" w:eastAsia="Garamond" w:hAnsiTheme="minorHAnsi" w:cstheme="minorHAnsi"/>
          <w:sz w:val="22"/>
          <w:szCs w:val="22"/>
        </w:rPr>
        <w:t>or impr</w:t>
      </w:r>
      <w:r w:rsidRPr="000643DE">
        <w:rPr>
          <w:rFonts w:asciiTheme="minorHAnsi" w:eastAsia="Garamond" w:hAnsiTheme="minorHAnsi" w:cstheme="minorHAnsi"/>
          <w:spacing w:val="-6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vi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our 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sum</w:t>
      </w:r>
      <w:r w:rsidRPr="000643DE">
        <w:rPr>
          <w:rFonts w:asciiTheme="minorHAnsi" w:eastAsia="Garamond" w:hAnsiTheme="minorHAnsi" w:cstheme="minorHAnsi"/>
          <w:spacing w:val="-7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q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uire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ut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0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r P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7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rs 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z w:val="22"/>
          <w:szCs w:val="22"/>
        </w:rPr>
        <w:t>y call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Center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(312)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36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2-</w:t>
      </w:r>
      <w:r w:rsidRPr="000643DE">
        <w:rPr>
          <w:rFonts w:asciiTheme="minorHAnsi" w:eastAsia="Garamond" w:hAnsiTheme="minorHAnsi" w:cstheme="minorHAnsi"/>
          <w:sz w:val="22"/>
          <w:szCs w:val="22"/>
        </w:rPr>
        <w:t>8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4</w:t>
      </w:r>
      <w:r w:rsidRPr="000643DE">
        <w:rPr>
          <w:rFonts w:asciiTheme="minorHAnsi" w:eastAsia="Garamond" w:hAnsiTheme="minorHAnsi" w:cstheme="minorHAnsi"/>
          <w:sz w:val="22"/>
          <w:szCs w:val="22"/>
        </w:rPr>
        <w:t>37 (L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op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pus)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0643DE">
        <w:rPr>
          <w:rFonts w:asciiTheme="minorHAnsi" w:eastAsia="Garamond" w:hAnsiTheme="minorHAnsi" w:cstheme="minorHAnsi"/>
          <w:sz w:val="22"/>
          <w:szCs w:val="22"/>
        </w:rPr>
        <w:t>77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0643DE">
        <w:rPr>
          <w:rFonts w:asciiTheme="minorHAnsi" w:eastAsia="Garamond" w:hAnsiTheme="minorHAnsi" w:cstheme="minorHAnsi"/>
          <w:sz w:val="22"/>
          <w:szCs w:val="22"/>
        </w:rPr>
        <w:t>)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3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sz w:val="22"/>
          <w:szCs w:val="22"/>
        </w:rPr>
        <w:t>74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0643DE">
        <w:rPr>
          <w:rFonts w:asciiTheme="minorHAnsi" w:eastAsia="Garamond" w:hAnsiTheme="minorHAnsi" w:cstheme="minorHAnsi"/>
          <w:sz w:val="22"/>
          <w:szCs w:val="22"/>
        </w:rPr>
        <w:t>1 (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ln </w:t>
      </w:r>
      <w:r w:rsidRPr="000643DE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rk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pus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)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9EAEC35" w14:textId="77777777" w:rsidR="00F44F79" w:rsidRPr="000643DE" w:rsidRDefault="00367A15">
      <w:pPr>
        <w:spacing w:before="32"/>
        <w:ind w:left="3743" w:right="446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Contents</w:t>
      </w:r>
    </w:p>
    <w:p w14:paraId="24749D59" w14:textId="77777777" w:rsidR="00F44F79" w:rsidRPr="000643DE" w:rsidRDefault="00F44F79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28C52EFC" w14:textId="77777777" w:rsidR="00F44F79" w:rsidRPr="000643DE" w:rsidRDefault="00367A15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.      </w:t>
      </w:r>
      <w:r w:rsidRPr="000643DE">
        <w:rPr>
          <w:rFonts w:asciiTheme="minorHAnsi" w:eastAsia="Garamond" w:hAnsiTheme="minorHAnsi" w:cstheme="minorHAnsi"/>
          <w:spacing w:val="70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su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spacing w:val="9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se, 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&amp; 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0643DE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3</w:t>
      </w:r>
    </w:p>
    <w:p w14:paraId="2FA8303F" w14:textId="77777777" w:rsidR="00F44F79" w:rsidRPr="000643DE" w:rsidRDefault="00F44F7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24FAB4A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6B1DE3" w14:textId="77777777" w:rsidR="00F44F79" w:rsidRPr="000643DE" w:rsidRDefault="00367A15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.     </w:t>
      </w:r>
      <w:r w:rsidRPr="000643DE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4"/>
          <w:sz w:val="22"/>
          <w:szCs w:val="22"/>
        </w:rPr>
        <w:t>K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ey Elem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 of</w:t>
      </w:r>
      <w:r w:rsidRPr="000643DE">
        <w:rPr>
          <w:rFonts w:asciiTheme="minorHAnsi" w:eastAsia="Garamond" w:hAnsiTheme="minorHAnsi" w:cstheme="minorHAnsi"/>
          <w:b/>
          <w:spacing w:val="4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cc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0643DE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4</w:t>
      </w:r>
    </w:p>
    <w:p w14:paraId="19664570" w14:textId="77777777" w:rsidR="00F44F79" w:rsidRPr="000643DE" w:rsidRDefault="00F44F7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382A778" w14:textId="77777777" w:rsidR="00F44F79" w:rsidRPr="000643DE" w:rsidRDefault="00367A15">
      <w:pPr>
        <w:ind w:left="1198" w:right="2009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his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doc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z w:val="22"/>
          <w:szCs w:val="22"/>
        </w:rPr>
        <w:t>ment is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intend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d to guide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y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ou in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ting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your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esume by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outlining impo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tant typ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of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info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o in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lude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tips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0643DE">
        <w:rPr>
          <w:rFonts w:asciiTheme="minorHAnsi" w:eastAsia="Garamond" w:hAnsiTheme="minorHAnsi" w:cstheme="minorHAnsi"/>
          <w:sz w:val="22"/>
          <w:szCs w:val="22"/>
        </w:rPr>
        <w:t>or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doing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o in 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pro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ive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mann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r.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note this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not in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end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templ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the fo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mat emp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ed m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y or may not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best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epresent you. 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id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ting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ith a P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reer Advi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or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to di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cu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how you mi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>ht be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 la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out your own re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ume.</w:t>
      </w:r>
    </w:p>
    <w:p w14:paraId="465F4889" w14:textId="77777777" w:rsidR="00F44F79" w:rsidRPr="000643DE" w:rsidRDefault="00F44F79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506E9479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42C498" w14:textId="77777777" w:rsidR="00F44F79" w:rsidRPr="000643DE" w:rsidRDefault="00367A15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III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.    </w:t>
      </w:r>
      <w:r w:rsidRPr="000643D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18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ransfer</w:t>
      </w:r>
      <w:r w:rsidRPr="000643DE">
        <w:rPr>
          <w:rFonts w:asciiTheme="minorHAnsi" w:eastAsia="Garamond" w:hAnsiTheme="minorHAnsi" w:cstheme="minorHAnsi"/>
          <w:b/>
          <w:spacing w:val="-5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k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il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 &amp; A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ion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27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erbs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5</w:t>
      </w:r>
    </w:p>
    <w:p w14:paraId="457CBE81" w14:textId="77777777" w:rsidR="00F44F79" w:rsidRPr="000643DE" w:rsidRDefault="00F44F7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DA5390C" w14:textId="77777777" w:rsidR="00F44F79" w:rsidRPr="000643DE" w:rsidRDefault="00367A15">
      <w:pPr>
        <w:ind w:left="1198" w:right="1781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ran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ble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kil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 th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th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 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 be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ppl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 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riety of indu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nd job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unction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id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hi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 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ble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kil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 w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o con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ey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to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emp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a gre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 pla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to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tart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ompo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esume.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his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li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 is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mpling of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kil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 might high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ight on your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esume,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ddition to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skills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 are 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ic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to your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jor, intend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d indu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y,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or job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unction.</w:t>
      </w:r>
    </w:p>
    <w:p w14:paraId="268A6790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B3CFDD" w14:textId="77777777" w:rsidR="00F44F79" w:rsidRPr="000643DE" w:rsidRDefault="00367A15">
      <w:pPr>
        <w:ind w:left="1198" w:right="1892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mpling of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ction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o in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lud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d on this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su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to 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rong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ction v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rbs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to be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ch of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ur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bull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tat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ment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, previ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ew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the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kill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to be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x</w:t>
      </w:r>
      <w:r w:rsidRPr="000643DE">
        <w:rPr>
          <w:rFonts w:asciiTheme="minorHAnsi" w:eastAsia="Garamond" w:hAnsiTheme="minorHAnsi" w:cstheme="minorHAnsi"/>
          <w:sz w:val="22"/>
          <w:szCs w:val="22"/>
        </w:rPr>
        <w:t>emp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ified th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ough the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ompli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hment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tat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ment.</w:t>
      </w:r>
    </w:p>
    <w:p w14:paraId="5B3A0EE0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598D0D" w14:textId="77777777" w:rsidR="00F44F79" w:rsidRPr="000643DE" w:rsidRDefault="00F44F79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4F851838" w14:textId="77777777" w:rsidR="00F44F79" w:rsidRPr="000643DE" w:rsidRDefault="00367A15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37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.    </w:t>
      </w:r>
      <w:r w:rsidRPr="000643DE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Ch</w:t>
      </w:r>
      <w:r w:rsidRPr="000643DE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su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ag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6-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11</w:t>
      </w:r>
    </w:p>
    <w:p w14:paraId="3FFEF6C8" w14:textId="77777777" w:rsidR="00F44F79" w:rsidRPr="000643DE" w:rsidRDefault="00F44F7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34E39B6" w14:textId="77777777" w:rsidR="00F44F79" w:rsidRPr="000643DE" w:rsidRDefault="00367A15">
      <w:pPr>
        <w:ind w:left="1198" w:right="1727" w:hanging="12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n th</w:t>
      </w:r>
      <w:r w:rsidRPr="000643DE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mo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 commonly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ept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d re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ume fo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mat, job titl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nd emplo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ers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re emph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z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ed,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tar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ing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ith</w:t>
      </w:r>
      <w:r w:rsidRPr="000643DE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your mo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 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ent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xp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rie</w:t>
      </w:r>
      <w:r w:rsidRPr="000643DE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to illu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te a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prog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es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w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k hi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y.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Y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our </w:t>
      </w:r>
      <w:r w:rsidRPr="000643DE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kil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nd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ompli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hments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re described th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ough bull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tat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ments under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ch posi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ion. 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r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esume t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pe is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r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ommend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d 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or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peop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ho h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0643DE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rec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ntly gradu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ith a </w:t>
      </w:r>
      <w:r w:rsidRPr="000643DE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ch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lor’s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de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ree,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tho</w:t>
      </w:r>
      <w:r w:rsidRPr="000643DE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ho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re 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ta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ing within the 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er 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ld,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nd c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es with 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ew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me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ps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in the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r job hi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y.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type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is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mo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 o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ten prefer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ed by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mployers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be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 is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ea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y to 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n, hi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hli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hts</w:t>
      </w:r>
      <w:r w:rsidRPr="000643DE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j</w:t>
      </w:r>
      <w:r w:rsidRPr="000643DE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b titl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mployer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nd d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nd c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rly t</w:t>
      </w:r>
      <w:r w:rsidRPr="000643DE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es c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’ 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ki</w:t>
      </w:r>
      <w:r w:rsidRPr="000643DE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ls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nd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ompli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hments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to 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heir work hi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.</w:t>
      </w:r>
    </w:p>
    <w:p w14:paraId="5B08D9E6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9C4423" w14:textId="77777777" w:rsidR="00F44F79" w:rsidRPr="000643DE" w:rsidRDefault="00F44F79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6EEEEF05" w14:textId="77777777" w:rsidR="00F44F79" w:rsidRPr="000643DE" w:rsidRDefault="00367A15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pacing w:val="-37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        </w:t>
      </w:r>
      <w:r w:rsidRPr="000643D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un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0643DE">
        <w:rPr>
          <w:rFonts w:asciiTheme="minorHAnsi" w:eastAsia="Garamond" w:hAnsiTheme="minorHAnsi" w:cstheme="minorHAnsi"/>
          <w:b/>
          <w:spacing w:val="68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&amp; Co</w:t>
      </w:r>
      <w:r w:rsidRPr="000643D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0643DE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s 1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2-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13</w:t>
      </w:r>
    </w:p>
    <w:p w14:paraId="5F5479D7" w14:textId="77777777" w:rsidR="00F44F79" w:rsidRPr="000643DE" w:rsidRDefault="00F44F7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6D32404" w14:textId="77777777" w:rsidR="00F44F79" w:rsidRPr="000643DE" w:rsidRDefault="00367A15">
      <w:pPr>
        <w:ind w:left="1198" w:right="208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f</w:t>
      </w:r>
      <w:r w:rsidRPr="000643DE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 is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n opt</w:t>
      </w:r>
      <w:r w:rsidRPr="000643DE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on 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or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tes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ho h</w:t>
      </w:r>
      <w:r w:rsidRPr="000643DE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c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ed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mplo</w:t>
      </w:r>
      <w:r w:rsidRPr="000643DE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ers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f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requ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ntly, h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ps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in the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r emplo</w:t>
      </w:r>
      <w:r w:rsidRPr="000643DE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ment hi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y,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or are hoping to 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ran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ition to a n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w indu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y or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unrel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job function. Function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l re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umes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ble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ca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es 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o highli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ht t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sf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er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ble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kil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, pl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ng</w:t>
      </w:r>
      <w:r w:rsidRPr="000643DE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mpha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is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on emplo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ment d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, job titles, and emp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er</w:t>
      </w:r>
      <w:r w:rsidRPr="000643DE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2C2C2C"/>
          <w:sz w:val="22"/>
          <w:szCs w:val="22"/>
        </w:rPr>
        <w:t>.</w:t>
      </w:r>
    </w:p>
    <w:p w14:paraId="2D199169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EC2875" w14:textId="77777777" w:rsidR="00F44F79" w:rsidRPr="000643DE" w:rsidRDefault="00F44F79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26D8FD00" w14:textId="77777777" w:rsidR="00F44F79" w:rsidRPr="000643DE" w:rsidRDefault="00367A15">
      <w:pPr>
        <w:ind w:left="118"/>
        <w:rPr>
          <w:rFonts w:asciiTheme="minorHAnsi" w:eastAsia="Garamond" w:hAnsiTheme="minorHAnsi" w:cstheme="minorHAnsi"/>
          <w:sz w:val="22"/>
          <w:szCs w:val="22"/>
        </w:rPr>
        <w:sectPr w:rsidR="00F44F79" w:rsidRPr="000643DE">
          <w:footerReference w:type="default" r:id="rId8"/>
          <w:pgSz w:w="12240" w:h="15840"/>
          <w:pgMar w:top="1020" w:right="120" w:bottom="280" w:left="1020" w:header="0" w:footer="435" w:gutter="0"/>
          <w:pgNumType w:start="2"/>
          <w:cols w:space="720"/>
        </w:sectPr>
      </w:pPr>
      <w:r w:rsidRPr="000643DE">
        <w:rPr>
          <w:rFonts w:asciiTheme="minorHAnsi" w:eastAsia="Garamond" w:hAnsiTheme="minorHAnsi" w:cstheme="minorHAnsi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.     </w:t>
      </w:r>
      <w:r w:rsidRPr="000643D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C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0643D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er 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Re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sou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0643DE">
        <w:rPr>
          <w:rFonts w:asciiTheme="minorHAnsi" w:eastAsia="Garamond" w:hAnsiTheme="minorHAnsi" w:cstheme="minorHAnsi"/>
          <w:b/>
          <w:spacing w:val="4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……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0643DE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1</w:t>
      </w:r>
      <w:r w:rsidRPr="000643DE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6D6EC370" w14:textId="77777777" w:rsidR="00F44F79" w:rsidRPr="000643DE" w:rsidRDefault="00367A15">
      <w:pPr>
        <w:spacing w:before="56"/>
        <w:ind w:left="1128" w:right="167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z w:val="22"/>
          <w:szCs w:val="22"/>
        </w:rPr>
        <w:lastRenderedPageBreak/>
        <w:t xml:space="preserve">I. </w:t>
      </w:r>
      <w:r w:rsidRPr="000643DE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me Pu</w:t>
      </w:r>
      <w:r w:rsidRPr="000643DE">
        <w:rPr>
          <w:rFonts w:asciiTheme="minorHAnsi" w:eastAsia="Garamond" w:hAnsiTheme="minorHAnsi" w:cstheme="minorHAnsi"/>
          <w:b/>
          <w:spacing w:val="17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se, 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esi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n, &amp; Mechanics</w:t>
      </w:r>
    </w:p>
    <w:p w14:paraId="4D4C82BE" w14:textId="77777777" w:rsidR="00F44F79" w:rsidRPr="000643DE" w:rsidRDefault="00F44F79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B4091F6" w14:textId="77777777" w:rsidR="00F44F79" w:rsidRPr="000643DE" w:rsidRDefault="00367A15">
      <w:pPr>
        <w:ind w:left="118" w:right="646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he purpo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of 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esume </w:t>
      </w:r>
      <w:r w:rsidRPr="000643DE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rket your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to e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plo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by suc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in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tly 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marizing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our edu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tion,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rien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e,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kil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, ultim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tely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0643DE">
        <w:rPr>
          <w:rFonts w:asciiTheme="minorHAnsi" w:eastAsia="Garamond" w:hAnsiTheme="minorHAnsi" w:cstheme="minorHAnsi"/>
          <w:sz w:val="22"/>
          <w:szCs w:val="22"/>
        </w:rPr>
        <w:t>imi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g to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onvin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emp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to invite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 to in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ervi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 con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eptu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ur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esume, think of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it as a 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rketing tool, rath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 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imple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k his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y,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it is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inte</w:t>
      </w:r>
      <w:r w:rsidRPr="000643DE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d to p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omo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ou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the 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t 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ndid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 for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the oppor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unity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 hand.</w:t>
      </w:r>
    </w:p>
    <w:p w14:paraId="472C432A" w14:textId="77777777" w:rsidR="00F44F79" w:rsidRPr="000643DE" w:rsidRDefault="00F44F79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8196FF6" w14:textId="77777777" w:rsidR="00F44F79" w:rsidRPr="000643DE" w:rsidRDefault="00367A15">
      <w:pPr>
        <w:ind w:left="118" w:right="662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esume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ri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ing is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not a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en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e.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 is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no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one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rect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0643DE">
        <w:rPr>
          <w:rFonts w:asciiTheme="minorHAnsi" w:eastAsia="Garamond" w:hAnsiTheme="minorHAnsi" w:cstheme="minorHAnsi"/>
          <w:sz w:val="22"/>
          <w:szCs w:val="22"/>
        </w:rPr>
        <w:t>y to fo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mu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 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esume,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but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ome b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 p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cti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es and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tand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rds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that the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ent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mmend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. St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nd out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rom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rowd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ith high qu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ity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ontent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rly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ri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ten,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erro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-f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ree do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ument. 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quen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the info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mation f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om m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impo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tant to le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 imp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nt with reg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rd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o your 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reer obj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cti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e.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en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ting bull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t poin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im to highl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ght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ompli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hments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that 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0643DE">
        <w:rPr>
          <w:rFonts w:asciiTheme="minorHAnsi" w:eastAsia="Garamond" w:hAnsiTheme="minorHAnsi" w:cstheme="minorHAnsi"/>
          <w:sz w:val="22"/>
          <w:szCs w:val="22"/>
        </w:rPr>
        <w:t>emp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ify the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kil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 po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emplo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kin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2E8F1B4" w14:textId="77777777" w:rsidR="00F44F79" w:rsidRPr="000643DE" w:rsidRDefault="00F44F79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4D8D6F37" w14:textId="77777777" w:rsidR="00F44F79" w:rsidRPr="000643DE" w:rsidRDefault="00367A15">
      <w:pPr>
        <w:ind w:left="838" w:right="1046" w:hanging="360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en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: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ith a f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w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x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eption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pp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ng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or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intern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hi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or ent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4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l jobs,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tudents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0643DE">
        <w:rPr>
          <w:rFonts w:asciiTheme="minorHAnsi" w:eastAsia="Garamond" w:hAnsiTheme="minorHAnsi" w:cstheme="minorHAnsi"/>
          <w:sz w:val="22"/>
          <w:szCs w:val="22"/>
        </w:rPr>
        <w:t>hould k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ep th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esume to 1 p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. If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 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ve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dif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ulty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ow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ng do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 your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esume,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id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emov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ng 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em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nts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 not clo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y re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ted to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he oppo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z w:val="22"/>
          <w:szCs w:val="22"/>
        </w:rPr>
        <w:t>niti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0643DE">
        <w:rPr>
          <w:rFonts w:asciiTheme="minorHAnsi" w:eastAsia="Garamond" w:hAnsiTheme="minorHAnsi" w:cstheme="minorHAnsi"/>
          <w:sz w:val="22"/>
          <w:szCs w:val="22"/>
        </w:rPr>
        <w:t>or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hi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h you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ppl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ing.</w:t>
      </w:r>
    </w:p>
    <w:p w14:paraId="45F06F3D" w14:textId="77777777" w:rsidR="00F44F79" w:rsidRPr="000643DE" w:rsidRDefault="00F44F79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33E86455" w14:textId="77777777" w:rsidR="00F44F79" w:rsidRPr="000643DE" w:rsidRDefault="00367A15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gi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s: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ke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your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lly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ra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e.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Use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ome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hite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ce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to al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the re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der’s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eye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55DDD4E" w14:textId="77777777" w:rsidR="00F44F79" w:rsidRPr="000643DE" w:rsidRDefault="00367A15">
      <w:pPr>
        <w:spacing w:before="1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z w:val="22"/>
          <w:szCs w:val="22"/>
        </w:rPr>
        <w:t>Using .5 in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h to 1.5 in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margins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ommend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d.</w:t>
      </w:r>
    </w:p>
    <w:p w14:paraId="2CFFDDAB" w14:textId="77777777" w:rsidR="00F44F79" w:rsidRPr="000643DE" w:rsidRDefault="00F44F79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EE7A4FC" w14:textId="77777777" w:rsidR="00F44F79" w:rsidRPr="000643DE" w:rsidRDefault="00367A15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t: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Use 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ont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y to re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d. 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imes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ew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oman, Arial,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ourier New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re good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ho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. A</w:t>
      </w:r>
    </w:p>
    <w:p w14:paraId="47B15CC5" w14:textId="77777777" w:rsidR="00F44F79" w:rsidRPr="000643DE" w:rsidRDefault="00367A15">
      <w:pPr>
        <w:spacing w:before="1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z w:val="22"/>
          <w:szCs w:val="22"/>
        </w:rPr>
        <w:t>10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12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point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ont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0643D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comm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nded.</w:t>
      </w:r>
    </w:p>
    <w:p w14:paraId="7A40C9E7" w14:textId="77777777" w:rsidR="00F44F79" w:rsidRPr="000643DE" w:rsidRDefault="00F44F79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28EA90B" w14:textId="77777777" w:rsidR="00F44F79" w:rsidRPr="000643DE" w:rsidRDefault="00367A15">
      <w:pPr>
        <w:ind w:left="838" w:right="635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si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te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cy: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Ke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p the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matting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tent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ughout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esume.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or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xa</w:t>
      </w:r>
      <w:r w:rsidRPr="000643DE">
        <w:rPr>
          <w:rFonts w:asciiTheme="minorHAnsi" w:eastAsia="Garamond" w:hAnsiTheme="minorHAnsi" w:cstheme="minorHAnsi"/>
          <w:sz w:val="22"/>
          <w:szCs w:val="22"/>
        </w:rPr>
        <w:t>mple,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if you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choose to bold 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job title, 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ke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bold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ry job title.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Al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o, 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ke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th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 all of your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bull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t poin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tion he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, 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tc. line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up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tly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n the 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5F7C3DE" w14:textId="77777777" w:rsidR="00F44F79" w:rsidRPr="000643DE" w:rsidRDefault="00F44F79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D21F052" w14:textId="77777777" w:rsidR="00F44F79" w:rsidRPr="000643DE" w:rsidRDefault="00367A15">
      <w:pPr>
        <w:ind w:left="838" w:right="859" w:hanging="360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ccu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acy: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esume,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ll oth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job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rch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teria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, mu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 be 10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0643DE">
        <w:rPr>
          <w:rFonts w:asciiTheme="minorHAnsi" w:eastAsia="Garamond" w:hAnsiTheme="minorHAnsi" w:cstheme="minorHAnsi"/>
          <w:sz w:val="22"/>
          <w:szCs w:val="22"/>
        </w:rPr>
        <w:t>%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or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ree.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su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to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ully re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d th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ough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esume,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rammar,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ll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ng,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pun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tuation. It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good id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to h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ve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3A0D3702" w14:textId="77777777" w:rsidR="00F44F79" w:rsidRPr="000643DE" w:rsidRDefault="00367A15">
      <w:pPr>
        <w:spacing w:line="260" w:lineRule="exact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0643DE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0643D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p</w:t>
      </w:r>
      <w:r w:rsidRPr="000643D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position w:val="1"/>
          <w:sz w:val="22"/>
          <w:szCs w:val="22"/>
        </w:rPr>
        <w:t>ople</w:t>
      </w:r>
      <w:r w:rsidRPr="000643D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position w:val="1"/>
          <w:sz w:val="22"/>
          <w:szCs w:val="22"/>
        </w:rPr>
        <w:t>proo</w:t>
      </w:r>
      <w:r w:rsidRPr="000643DE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position w:val="1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position w:val="1"/>
          <w:sz w:val="22"/>
          <w:szCs w:val="22"/>
        </w:rPr>
        <w:t>d it as</w:t>
      </w:r>
      <w:r w:rsidRPr="000643DE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position w:val="1"/>
          <w:sz w:val="22"/>
          <w:szCs w:val="22"/>
        </w:rPr>
        <w:t>l.</w:t>
      </w:r>
    </w:p>
    <w:p w14:paraId="28040A90" w14:textId="77777777" w:rsidR="00F44F79" w:rsidRPr="000643DE" w:rsidRDefault="00F44F79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E16110D" w14:textId="77777777" w:rsidR="00F44F79" w:rsidRPr="000643DE" w:rsidRDefault="00367A15">
      <w:pPr>
        <w:ind w:left="838" w:right="710" w:hanging="300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Be 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cco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plish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ent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ien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ate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mployers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hire</w:t>
      </w:r>
      <w:r w:rsidRPr="000643DE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you for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our 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nd w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nt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o re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bout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imes wh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n you h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ve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sf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ully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utili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z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ed the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they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re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k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ing. Describe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ch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em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color w:val="383839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, rather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n lis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ing dutie</w:t>
      </w:r>
      <w:r w:rsidRPr="000643DE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, qu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nti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y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out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omes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r po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ibl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,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nd be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 to hi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hli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ht your p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cy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in both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hni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l (indu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y or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job function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-s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) and t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sf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er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ble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6F98F849" w14:textId="77777777" w:rsidR="00F44F79" w:rsidRPr="000643DE" w:rsidRDefault="00F44F79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5A79FD2E" w14:textId="77777777" w:rsidR="00F44F79" w:rsidRPr="000643DE" w:rsidRDefault="00367A15">
      <w:pPr>
        <w:ind w:left="838" w:right="742" w:hanging="360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Use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A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bs: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St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en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then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our bullet points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by b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ginning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ch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ith an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ction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erb that p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the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kill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to be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x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mplified in 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t a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compli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hment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tat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ment.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his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llo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potenti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l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mployer to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ea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ly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 your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esume for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he or 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he is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kin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14F2C6DF" w14:textId="77777777" w:rsidR="00F44F79" w:rsidRPr="000643DE" w:rsidRDefault="00F44F79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40C427D6" w14:textId="77777777" w:rsidR="00F44F79" w:rsidRPr="000643DE" w:rsidRDefault="00367A15">
      <w:pPr>
        <w:ind w:left="838" w:right="636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ake it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Clear and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Be Succinc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limin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te the pronoun “I” at the b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ginni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g of 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ch bu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point</w:t>
      </w:r>
      <w:r w:rsidRPr="000643DE">
        <w:rPr>
          <w:rFonts w:asciiTheme="minorHAnsi" w:eastAsia="Garamond" w:hAnsiTheme="minorHAnsi" w:cstheme="minorHAnsi"/>
          <w:color w:val="383839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this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is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umed.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void int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oductory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nd w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up ph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es su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“My duti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in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lud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d...”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nd “My res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ibilities were…”</w:t>
      </w:r>
    </w:p>
    <w:p w14:paraId="403919E1" w14:textId="77777777" w:rsidR="00F44F79" w:rsidRPr="000643DE" w:rsidRDefault="00F44F79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9A29E1C" w14:textId="77777777" w:rsidR="00F44F79" w:rsidRPr="000643DE" w:rsidRDefault="00367A15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>Ove</w:t>
      </w:r>
      <w:r w:rsidRPr="000643DE">
        <w:rPr>
          <w:rFonts w:asciiTheme="minorHAnsi" w:eastAsia="Garamond" w:hAnsiTheme="minorHAnsi" w:cstheme="minorHAnsi"/>
          <w:b/>
          <w:color w:val="383839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 xml:space="preserve">all </w:t>
      </w:r>
      <w:r w:rsidRPr="000643DE">
        <w:rPr>
          <w:rFonts w:asciiTheme="minorHAnsi" w:eastAsia="Garamond" w:hAnsiTheme="minorHAnsi" w:cstheme="minorHAnsi"/>
          <w:b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b/>
          <w:color w:val="383839"/>
          <w:spacing w:val="-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 xml:space="preserve">earance: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k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our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nd others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if your document is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ea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y to re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nd p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ion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l looking.</w:t>
      </w:r>
    </w:p>
    <w:p w14:paraId="1E987C0E" w14:textId="77777777" w:rsidR="00F44F79" w:rsidRPr="000643DE" w:rsidRDefault="00367A15">
      <w:pPr>
        <w:spacing w:before="2"/>
        <w:ind w:left="838" w:right="723"/>
        <w:rPr>
          <w:rFonts w:asciiTheme="minorHAnsi" w:eastAsia="Garamond" w:hAnsiTheme="minorHAnsi" w:cstheme="minorHAnsi"/>
          <w:sz w:val="22"/>
          <w:szCs w:val="22"/>
        </w:rPr>
        <w:sectPr w:rsidR="00F44F79" w:rsidRPr="000643DE">
          <w:pgSz w:w="12240" w:h="15840"/>
          <w:pgMar w:top="720" w:right="120" w:bottom="280" w:left="660" w:header="0" w:footer="435" w:gutter="0"/>
          <w:cols w:space="720"/>
        </w:sectPr>
      </w:pP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Al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o,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id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r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he 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er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ge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rui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er may s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 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our </w:t>
      </w:r>
      <w:r w:rsidRPr="000643DE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esume for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30 se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0643DE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or le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ke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e th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t your mo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t impo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tant inf</w:t>
      </w:r>
      <w:r w:rsidRPr="000643DE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on 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tands ou</w:t>
      </w:r>
      <w:r w:rsidRPr="000643DE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5ADBDD6E" w14:textId="77777777" w:rsidR="00F44F79" w:rsidRPr="000643DE" w:rsidRDefault="00367A15">
      <w:pPr>
        <w:spacing w:before="52"/>
        <w:ind w:left="1546" w:right="165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z w:val="22"/>
          <w:szCs w:val="22"/>
        </w:rPr>
        <w:lastRenderedPageBreak/>
        <w:t xml:space="preserve">II. </w:t>
      </w:r>
      <w:r w:rsidRPr="000643DE">
        <w:rPr>
          <w:rFonts w:asciiTheme="minorHAnsi" w:eastAsia="Garamond" w:hAnsiTheme="minorHAnsi" w:cstheme="minorHAnsi"/>
          <w:b/>
          <w:spacing w:val="7"/>
          <w:sz w:val="22"/>
          <w:szCs w:val="22"/>
        </w:rPr>
        <w:t>K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ey 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lem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nts 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b/>
          <w:spacing w:val="7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 Success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ul </w:t>
      </w:r>
      <w:r w:rsidRPr="000643DE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me</w:t>
      </w:r>
    </w:p>
    <w:p w14:paraId="3FCAB594" w14:textId="77777777" w:rsidR="00F44F79" w:rsidRPr="000643DE" w:rsidRDefault="00F44F79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08C6D507" w14:textId="77777777" w:rsidR="000643DE" w:rsidRPr="000643DE" w:rsidRDefault="000643DE">
      <w:pPr>
        <w:spacing w:before="21" w:line="260" w:lineRule="exact"/>
        <w:ind w:left="2433" w:right="2533"/>
        <w:jc w:val="center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Mitchel Bishop</w:t>
      </w:r>
    </w:p>
    <w:p w14:paraId="72B95397" w14:textId="10847103" w:rsidR="00F44F79" w:rsidRPr="000643DE" w:rsidRDefault="00367A15">
      <w:pPr>
        <w:spacing w:before="21" w:line="260" w:lineRule="exact"/>
        <w:ind w:left="2433" w:right="253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Phone nu</w:t>
      </w:r>
      <w:r w:rsidRPr="000643D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ber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dd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0643DE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Ci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, s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 &amp;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z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p co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</w:p>
    <w:p w14:paraId="4AC8BB3F" w14:textId="77777777" w:rsidR="00F44F79" w:rsidRPr="000643DE" w:rsidRDefault="00F44F7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1C42F3D" w14:textId="77777777" w:rsidR="00F44F79" w:rsidRPr="000643DE" w:rsidRDefault="00367A15">
      <w:pPr>
        <w:spacing w:before="32"/>
        <w:ind w:left="10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34DE377B">
          <v:group id="_x0000_s1193" style="position:absolute;left:0;text-align:left;margin-left:25.3pt;margin-top:1.05pt;width:566.5pt;height:0;z-index:-2035;mso-position-horizontal-relative:page" coordorigin="506,21" coordsize="11330,0">
            <v:shape id="_x0000_s1194" style="position:absolute;left:506;top:21;width:11330;height:0" coordorigin="506,21" coordsize="11330,0" path="m506,21r11330,e" filled="f" strokeweight=".15578mm">
              <v:path arrowok="t"/>
            </v:shape>
            <w10:wrap anchorx="page"/>
          </v:group>
        </w:pic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0643DE">
        <w:rPr>
          <w:rFonts w:asciiTheme="minorHAnsi" w:hAnsiTheme="minorHAnsi" w:cstheme="minorHAnsi"/>
          <w:b/>
          <w:sz w:val="22"/>
          <w:szCs w:val="22"/>
        </w:rPr>
        <w:t>J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0643DE">
        <w:rPr>
          <w:rFonts w:asciiTheme="minorHAnsi" w:hAnsiTheme="minorHAnsi" w:cstheme="minorHAnsi"/>
          <w:b/>
          <w:sz w:val="22"/>
          <w:szCs w:val="22"/>
        </w:rPr>
        <w:t>IVE</w:t>
      </w:r>
    </w:p>
    <w:p w14:paraId="2E54F859" w14:textId="77777777" w:rsidR="00F44F79" w:rsidRPr="000643DE" w:rsidRDefault="00367A15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 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na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 po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on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 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 ob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n.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 xml:space="preserve">ou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ay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so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ude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ea</w:t>
      </w:r>
    </w:p>
    <w:p w14:paraId="0CC84939" w14:textId="77777777" w:rsidR="00F44F79" w:rsidRPr="000643DE" w:rsidRDefault="00367A15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 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and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 ex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 xml:space="preserve">ou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co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pan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 xml:space="preserve">.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and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cou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d be</w:t>
      </w:r>
    </w:p>
    <w:p w14:paraId="7AADCFD8" w14:textId="77777777" w:rsidR="00F44F79" w:rsidRPr="000643DE" w:rsidRDefault="00367A15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4C03488B">
          <v:group id="_x0000_s1191" style="position:absolute;left:0;text-align:left;margin-left:25.3pt;margin-top:25.1pt;width:566.5pt;height:0;z-index:-2034;mso-position-horizontal-relative:page" coordorigin="506,502" coordsize="11330,0">
            <v:shape id="_x0000_s1192" style="position:absolute;left:506;top:502;width:11330;height:0" coordorigin="506,502" coordsize="11330,0" path="m506,502r11330,e" filled="f" strokeweight=".24536mm">
              <v:path arrowok="t"/>
            </v:shape>
            <w10:wrap anchorx="page"/>
          </v:group>
        </w:pic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itt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0643DE">
        <w:rPr>
          <w:rFonts w:asciiTheme="minorHAnsi" w:hAnsiTheme="minorHAnsi" w:cstheme="minorHAnsi"/>
          <w:w w:val="44"/>
          <w:position w:val="-1"/>
          <w:sz w:val="22"/>
          <w:szCs w:val="22"/>
        </w:rPr>
        <w:t>―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eer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H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w w:val="159"/>
          <w:position w:val="-1"/>
          <w:sz w:val="22"/>
          <w:szCs w:val="22"/>
        </w:rPr>
        <w:t>‖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 xml:space="preserve"> or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w w:val="64"/>
          <w:position w:val="-1"/>
          <w:sz w:val="22"/>
          <w:szCs w:val="22"/>
        </w:rPr>
        <w:t>―</w:t>
      </w:r>
      <w:r w:rsidRPr="000643DE">
        <w:rPr>
          <w:rFonts w:asciiTheme="minorHAnsi" w:hAnsiTheme="minorHAnsi" w:cstheme="minorHAnsi"/>
          <w:spacing w:val="-2"/>
          <w:w w:val="64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ua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ns‖</w:t>
      </w:r>
      <w:r w:rsidRPr="000643DE">
        <w:rPr>
          <w:rFonts w:asciiTheme="minorHAnsi" w:hAnsiTheme="minorHAnsi" w:cstheme="minorHAnsi"/>
          <w:spacing w:val="34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on.</w:t>
      </w:r>
    </w:p>
    <w:p w14:paraId="790B7DE3" w14:textId="77777777" w:rsidR="00F44F79" w:rsidRPr="000643DE" w:rsidRDefault="00F44F7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8E9675F" w14:textId="77777777" w:rsidR="00F44F79" w:rsidRPr="000643DE" w:rsidRDefault="00367A15">
      <w:pPr>
        <w:spacing w:before="32"/>
        <w:ind w:left="10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0643DE">
        <w:rPr>
          <w:rFonts w:asciiTheme="minorHAnsi" w:hAnsiTheme="minorHAnsi" w:cstheme="minorHAnsi"/>
          <w:b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>N</w:t>
      </w:r>
    </w:p>
    <w:p w14:paraId="3D2F95BB" w14:textId="77777777" w:rsidR="00F44F79" w:rsidRPr="000643DE" w:rsidRDefault="00367A15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Ins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b/>
          <w:sz w:val="22"/>
          <w:szCs w:val="22"/>
        </w:rPr>
        <w:t>on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, 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0643D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643DE">
        <w:rPr>
          <w:rFonts w:asciiTheme="minorHAnsi" w:hAnsiTheme="minorHAnsi" w:cstheme="minorHAnsi"/>
          <w:sz w:val="22"/>
          <w:szCs w:val="22"/>
        </w:rPr>
        <w:t>Ex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d)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adu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h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</w:p>
    <w:p w14:paraId="65900830" w14:textId="77777777" w:rsidR="00F44F79" w:rsidRPr="000643DE" w:rsidRDefault="00367A15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out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 of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0643DE">
        <w:rPr>
          <w:rFonts w:asciiTheme="minorHAnsi" w:hAnsiTheme="minorHAnsi" w:cstheme="minorHAnsi"/>
          <w:sz w:val="22"/>
          <w:szCs w:val="22"/>
        </w:rPr>
        <w:t>exp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d)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;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so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and Con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ons</w:t>
      </w:r>
    </w:p>
    <w:p w14:paraId="619710CC" w14:textId="77777777" w:rsidR="00F44F79" w:rsidRPr="000643DE" w:rsidRDefault="00367A15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: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4.0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643DE">
        <w:rPr>
          <w:rFonts w:asciiTheme="minorHAnsi" w:hAnsiTheme="minorHAnsi" w:cstheme="minorHAnsi"/>
          <w:sz w:val="22"/>
          <w:szCs w:val="22"/>
        </w:rPr>
        <w:t>4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0643DE">
        <w:rPr>
          <w:rFonts w:asciiTheme="minorHAnsi" w:hAnsiTheme="minorHAnsi" w:cstheme="minorHAnsi"/>
          <w:sz w:val="22"/>
          <w:szCs w:val="22"/>
        </w:rPr>
        <w:t xml:space="preserve">0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 xml:space="preserve">ou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0643DE">
        <w:rPr>
          <w:rFonts w:asciiTheme="minorHAnsi" w:hAnsiTheme="minorHAnsi" w:cstheme="minorHAnsi"/>
          <w:sz w:val="22"/>
          <w:szCs w:val="22"/>
        </w:rPr>
        <w:t>PA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 3.0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he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)</w:t>
      </w:r>
    </w:p>
    <w:p w14:paraId="7B6C4982" w14:textId="77777777" w:rsidR="00F44F79" w:rsidRPr="000643DE" w:rsidRDefault="00367A15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her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pos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de: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 xml:space="preserve">Study 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b</w:t>
      </w:r>
      <w:r w:rsidRPr="000643D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oad</w:t>
      </w:r>
      <w:r w:rsidRPr="000643D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exp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vant Co</w:t>
      </w:r>
      <w:r w:rsidRPr="000643D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or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ca</w:t>
      </w:r>
      <w:r w:rsidRPr="000643D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 xml:space="preserve">c </w:t>
      </w:r>
      <w:r w:rsidRPr="000643D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ards and</w:t>
      </w:r>
      <w:r w:rsidRPr="000643D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on</w:t>
      </w:r>
      <w:r w:rsidRPr="000643D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044CF38C" w14:textId="77777777" w:rsidR="00F44F79" w:rsidRPr="000643DE" w:rsidRDefault="00F44F79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727E3F4" w14:textId="77777777" w:rsidR="00F44F79" w:rsidRPr="000643DE" w:rsidRDefault="00367A15">
      <w:pPr>
        <w:spacing w:before="32"/>
        <w:ind w:left="106" w:right="10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3502D4B0">
          <v:group id="_x0000_s1189" style="position:absolute;left:0;text-align:left;margin-left:25.3pt;margin-top:1.45pt;width:566.5pt;height:0;z-index:-2033;mso-position-horizontal-relative:page" coordorigin="506,29" coordsize="11330,0">
            <v:shape id="_x0000_s1190" style="position:absolute;left:506;top:29;width:11330;height:0" coordorigin="506,29" coordsize="11330,0" path="m506,29r11330,e" filled="f" strokeweight=".15578mm">
              <v:path arrowok="t"/>
            </v:shape>
            <w10:wrap anchorx="page"/>
          </v:group>
        </w:pic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643DE">
        <w:rPr>
          <w:rFonts w:asciiTheme="minorHAnsi" w:hAnsiTheme="minorHAnsi" w:cstheme="minorHAnsi"/>
          <w:b/>
          <w:sz w:val="22"/>
          <w:szCs w:val="22"/>
        </w:rPr>
        <w:t>IE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RELE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0643DE">
        <w:rPr>
          <w:rFonts w:asciiTheme="minorHAnsi" w:hAnsiTheme="minorHAnsi" w:cstheme="minorHAnsi"/>
          <w:b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643DE">
        <w:rPr>
          <w:rFonts w:asciiTheme="minorHAnsi" w:hAnsiTheme="minorHAnsi" w:cstheme="minorHAnsi"/>
          <w:b/>
          <w:sz w:val="22"/>
          <w:szCs w:val="22"/>
        </w:rPr>
        <w:t>IE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0643DE">
        <w:rPr>
          <w:rFonts w:asciiTheme="minorHAnsi" w:hAnsiTheme="minorHAnsi" w:cstheme="minorHAnsi"/>
          <w:b/>
          <w:sz w:val="22"/>
          <w:szCs w:val="22"/>
        </w:rPr>
        <w:t>, IN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TERN</w:t>
      </w:r>
      <w:r w:rsidRPr="000643DE">
        <w:rPr>
          <w:rFonts w:asciiTheme="minorHAnsi" w:hAnsiTheme="minorHAnsi" w:cstheme="minorHAnsi"/>
          <w:b/>
          <w:sz w:val="22"/>
          <w:szCs w:val="22"/>
        </w:rPr>
        <w:t>SH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643DE">
        <w:rPr>
          <w:rFonts w:asciiTheme="minorHAnsi" w:hAnsiTheme="minorHAnsi" w:cstheme="minorHAnsi"/>
          <w:b/>
          <w:sz w:val="22"/>
          <w:szCs w:val="22"/>
        </w:rPr>
        <w:t>IE</w:t>
      </w:r>
      <w:r w:rsidRPr="000643DE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0643DE">
        <w:rPr>
          <w:rFonts w:asciiTheme="minorHAnsi" w:hAnsiTheme="minorHAnsi" w:cstheme="minorHAnsi"/>
          <w:sz w:val="22"/>
          <w:szCs w:val="22"/>
        </w:rPr>
        <w:t>pos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 hea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 xml:space="preserve">s]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–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, St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</w:t>
      </w:r>
      <w:r w:rsidRPr="000643D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Mon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h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 -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Mon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h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</w:p>
    <w:p w14:paraId="7060D3EA" w14:textId="77777777" w:rsidR="00F44F79" w:rsidRPr="000643DE" w:rsidRDefault="00367A15">
      <w:pPr>
        <w:spacing w:before="38"/>
        <w:ind w:left="272" w:right="312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48A635C2">
          <v:group id="_x0000_s1186" style="position:absolute;left:0;text-align:left;margin-left:25.3pt;margin-top:.15pt;width:11.05pt;height:14.75pt;z-index:-2045;mso-position-horizontal-relative:page" coordorigin="506,3" coordsize="221,295">
            <v:shape id="_x0000_s1188" type="#_x0000_t75" style="position:absolute;left:506;top:3;width:221;height:295">
              <v:imagedata r:id="rId9" o:title=""/>
            </v:shape>
            <v:shape id="_x0000_s1187" type="#_x0000_t75" style="position:absolute;left:617;top:3;width:110;height:295">
              <v:imagedata r:id="rId10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on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 one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xa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 of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0643DE">
        <w:rPr>
          <w:rFonts w:asciiTheme="minorHAnsi" w:hAnsiTheme="minorHAnsi" w:cstheme="minorHAnsi"/>
          <w:sz w:val="22"/>
          <w:szCs w:val="22"/>
        </w:rPr>
        <w:t xml:space="preserve">.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n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 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nes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ang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 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of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 Or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n,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643DE">
        <w:rPr>
          <w:rFonts w:asciiTheme="minorHAnsi" w:hAnsiTheme="minorHAnsi" w:cstheme="minorHAnsi"/>
          <w:sz w:val="22"/>
          <w:szCs w:val="22"/>
        </w:rPr>
        <w:t>ob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Loca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and D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pha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he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ost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s.</w:t>
      </w:r>
    </w:p>
    <w:p w14:paraId="4DAEB4C3" w14:textId="77777777" w:rsidR="00F44F79" w:rsidRPr="000643DE" w:rsidRDefault="00367A15">
      <w:pPr>
        <w:spacing w:before="38"/>
        <w:ind w:left="272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 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 b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—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, b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be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42598750" w14:textId="77777777" w:rsidR="00F44F79" w:rsidRPr="000643DE" w:rsidRDefault="00367A15">
      <w:pPr>
        <w:spacing w:before="40"/>
        <w:ind w:left="272" w:right="433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2B693ACE">
          <v:group id="_x0000_s1183" style="position:absolute;left:0;text-align:left;margin-left:25.3pt;margin-top:-14.35pt;width:11.05pt;height:29.4pt;z-index:-2044;mso-position-horizontal-relative:page" coordorigin="506,-287" coordsize="221,588">
            <v:shape id="_x0000_s1185" type="#_x0000_t75" style="position:absolute;left:506;top:-287;width:221;height:588">
              <v:imagedata r:id="rId11" o:title=""/>
            </v:shape>
            <v:shape id="_x0000_s1184" type="#_x0000_t75" style="position:absolute;left:617;top:-287;width:110;height:588">
              <v:imagedata r:id="rId12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n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on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 xml:space="preserve">de </w:t>
      </w:r>
      <w:r w:rsidRPr="000643DE">
        <w:rPr>
          <w:rFonts w:asciiTheme="minorHAnsi" w:hAnsiTheme="minorHAnsi" w:cstheme="minorHAnsi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ed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s, w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 exa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 ha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us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 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7FA8E62B" w14:textId="77777777" w:rsidR="00F44F79" w:rsidRPr="000643DE" w:rsidRDefault="00367A15">
      <w:pPr>
        <w:spacing w:before="38"/>
        <w:ind w:left="272" w:right="313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7F01B6D1">
          <v:group id="_x0000_s1180" style="position:absolute;left:0;text-align:left;margin-left:25.3pt;margin-top:.15pt;width:11.05pt;height:14.75pt;z-index:-2043;mso-position-horizontal-relative:page" coordorigin="506,3" coordsize="221,295">
            <v:shape id="_x0000_s1182" type="#_x0000_t75" style="position:absolute;left:506;top:3;width:221;height:295">
              <v:imagedata r:id="rId9" o:title=""/>
            </v:shape>
            <v:shape id="_x0000_s1181" type="#_x0000_t75" style="position:absolute;left:617;top:3;width:110;height:295">
              <v:imagedata r:id="rId10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z w:val="22"/>
          <w:szCs w:val="22"/>
        </w:rPr>
        <w:t>St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 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ong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on 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b,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0643DE">
        <w:rPr>
          <w:rFonts w:asciiTheme="minorHAnsi" w:hAnsiTheme="minorHAnsi" w:cstheme="minorHAnsi"/>
          <w:sz w:val="22"/>
          <w:szCs w:val="22"/>
        </w:rPr>
        <w:t>ow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wi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an 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on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hat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 xml:space="preserve">ou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, de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be how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 xml:space="preserve">ou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and, w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en pos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e,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de any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643DE">
        <w:rPr>
          <w:rFonts w:asciiTheme="minorHAnsi" w:hAnsiTheme="minorHAnsi" w:cstheme="minorHAnsi"/>
          <w:sz w:val="22"/>
          <w:szCs w:val="22"/>
        </w:rPr>
        <w:t>hat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 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ed. R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be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, 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ou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 one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or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 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by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ay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an exa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n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 ha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 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 xml:space="preserve">ed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0D930539" w14:textId="77777777" w:rsidR="00F44F79" w:rsidRPr="000643DE" w:rsidRDefault="00367A15">
      <w:pPr>
        <w:spacing w:before="39"/>
        <w:ind w:left="272" w:right="400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7FCF62CA">
          <v:group id="_x0000_s1177" style="position:absolute;left:0;text-align:left;margin-left:25.3pt;margin-top:.2pt;width:11.05pt;height:14.75pt;z-index:-2042;mso-position-horizontal-relative:page" coordorigin="506,4" coordsize="221,295">
            <v:shape id="_x0000_s1179" type="#_x0000_t75" style="position:absolute;left:506;top:4;width:221;height:295">
              <v:imagedata r:id="rId9" o:title=""/>
            </v:shape>
            <v:shape id="_x0000_s1178" type="#_x0000_t75" style="position:absolute;left:617;top:4;width:110;height:295">
              <v:imagedata r:id="rId10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ons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qu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 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p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 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 bu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0643DE">
        <w:rPr>
          <w:rFonts w:asciiTheme="minorHAnsi" w:hAnsiTheme="minorHAnsi" w:cstheme="minorHAnsi"/>
          <w:i/>
          <w:sz w:val="22"/>
          <w:szCs w:val="22"/>
        </w:rPr>
        <w:t>: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Wh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0643DE">
        <w:rPr>
          <w:rFonts w:asciiTheme="minorHAnsi" w:hAnsiTheme="minorHAnsi" w:cstheme="minorHAnsi"/>
          <w:sz w:val="22"/>
          <w:szCs w:val="22"/>
        </w:rPr>
        <w:t>as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 of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z w:val="22"/>
          <w:szCs w:val="22"/>
        </w:rPr>
        <w:t>? Wh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co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s?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ow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 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he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on?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Wh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z w:val="22"/>
          <w:szCs w:val="22"/>
        </w:rPr>
        <w:t>no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0643DE">
        <w:rPr>
          <w:rFonts w:asciiTheme="minorHAnsi" w:hAnsiTheme="minorHAnsi" w:cstheme="minorHAnsi"/>
          <w:sz w:val="22"/>
          <w:szCs w:val="22"/>
        </w:rPr>
        <w:t>ed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e 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 en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ha</w:t>
      </w:r>
      <w:r w:rsidRPr="000643DE">
        <w:rPr>
          <w:rFonts w:asciiTheme="minorHAnsi" w:hAnsiTheme="minorHAnsi" w:cstheme="minorHAnsi"/>
          <w:sz w:val="22"/>
          <w:szCs w:val="22"/>
        </w:rPr>
        <w:t>nc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? How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 xml:space="preserve">es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x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ns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oy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oa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?</w:t>
      </w:r>
    </w:p>
    <w:p w14:paraId="5C3C0A16" w14:textId="77777777" w:rsidR="00F44F79" w:rsidRPr="000643DE" w:rsidRDefault="00F44F79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065BD88B" w14:textId="77777777" w:rsidR="00F44F79" w:rsidRPr="000643DE" w:rsidRDefault="00367A15">
      <w:pPr>
        <w:spacing w:line="277" w:lineRule="auto"/>
        <w:ind w:left="272" w:right="1073" w:hanging="16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520DCAC1">
          <v:group id="_x0000_s1174" style="position:absolute;left:0;text-align:left;margin-left:25.3pt;margin-top:12.9pt;width:11.05pt;height:44.15pt;z-index:-2041;mso-position-horizontal-relative:page" coordorigin="506,258" coordsize="221,883">
            <v:shape id="_x0000_s1176" type="#_x0000_t75" style="position:absolute;left:506;top:258;width:221;height:883">
              <v:imagedata r:id="rId13" o:title=""/>
            </v:shape>
            <v:shape id="_x0000_s1175" type="#_x0000_t75" style="position:absolute;left:617;top:258;width:110;height:883">
              <v:imagedata r:id="rId14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–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, St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Mon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h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 -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Mon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h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ho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be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er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se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0643DE">
        <w:rPr>
          <w:rFonts w:asciiTheme="minorHAnsi" w:hAnsiTheme="minorHAnsi" w:cstheme="minorHAnsi"/>
          <w:sz w:val="22"/>
          <w:szCs w:val="22"/>
        </w:rPr>
        <w:t>pa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e)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and 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e 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ns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ar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and pu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ua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on.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pe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 by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q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equ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, popu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n, and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hen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e.</w:t>
      </w:r>
    </w:p>
    <w:p w14:paraId="0C8F0B37" w14:textId="77777777" w:rsidR="00F44F79" w:rsidRPr="000643DE" w:rsidRDefault="00367A15">
      <w:pPr>
        <w:spacing w:before="7" w:line="240" w:lineRule="exact"/>
        <w:ind w:left="272" w:right="38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76283330">
          <v:group id="_x0000_s1172" style="position:absolute;left:0;text-align:left;margin-left:25.3pt;margin-top:37.9pt;width:566.5pt;height:0;z-index:-2032;mso-position-horizontal-relative:page" coordorigin="506,758" coordsize="11330,0">
            <v:shape id="_x0000_s1173" style="position:absolute;left:506;top:758;width:11330;height:0" coordorigin="506,758" coordsize="11330,0" path="m506,758r11330,e" filled="f" strokeweight=".15578mm">
              <v:path arrowok="t"/>
            </v:shape>
            <w10:wrap anchorx="page"/>
          </v:group>
        </w:pic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ad 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 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xt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he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vy</w:t>
      </w:r>
      <w:r w:rsidRPr="000643DE">
        <w:rPr>
          <w:rFonts w:asciiTheme="minorHAnsi" w:hAnsiTheme="minorHAnsi" w:cstheme="minorHAnsi"/>
          <w:sz w:val="22"/>
          <w:szCs w:val="22"/>
        </w:rPr>
        <w:t xml:space="preserve">.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d us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s,</w:t>
      </w:r>
      <w:r w:rsidRPr="000643D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s,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oo b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or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643DE">
        <w:rPr>
          <w:rFonts w:asciiTheme="minorHAnsi" w:hAnsiTheme="minorHAnsi" w:cstheme="minorHAnsi"/>
          <w:sz w:val="22"/>
          <w:szCs w:val="22"/>
        </w:rPr>
        <w:t xml:space="preserve">oo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. 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n, b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be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66ADF1BA" w14:textId="77777777" w:rsidR="00F44F79" w:rsidRPr="000643DE" w:rsidRDefault="00F44F79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3A1F67FA" w14:textId="77777777" w:rsidR="00F44F79" w:rsidRPr="000643DE" w:rsidRDefault="00367A15">
      <w:pPr>
        <w:spacing w:before="37" w:line="240" w:lineRule="exact"/>
        <w:ind w:left="106" w:right="48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0643DE">
        <w:rPr>
          <w:rFonts w:asciiTheme="minorHAnsi" w:hAnsiTheme="minorHAnsi" w:cstheme="minorHAnsi"/>
          <w:b/>
          <w:sz w:val="22"/>
          <w:szCs w:val="22"/>
        </w:rPr>
        <w:t>ITI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0643DE">
        <w:rPr>
          <w:rFonts w:asciiTheme="minorHAnsi" w:hAnsiTheme="minorHAnsi" w:cstheme="minorHAnsi"/>
          <w:b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LEAD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z w:val="22"/>
          <w:szCs w:val="22"/>
        </w:rPr>
        <w:t>SH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P, 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0643DE">
        <w:rPr>
          <w:rFonts w:asciiTheme="minorHAnsi" w:hAnsiTheme="minorHAnsi" w:cstheme="minorHAnsi"/>
          <w:b/>
          <w:sz w:val="22"/>
          <w:szCs w:val="22"/>
        </w:rPr>
        <w:t>IVI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</w:rPr>
        <w:t>IE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z w:val="22"/>
          <w:szCs w:val="22"/>
        </w:rPr>
        <w:t>,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>M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0643DE">
        <w:rPr>
          <w:rFonts w:asciiTheme="minorHAnsi" w:hAnsiTheme="minorHAnsi" w:cstheme="minorHAnsi"/>
          <w:b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</w:rPr>
        <w:t>Y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0643DE">
        <w:rPr>
          <w:rFonts w:asciiTheme="minorHAnsi" w:hAnsiTheme="minorHAnsi" w:cstheme="minorHAnsi"/>
          <w:b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LUNTEER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0643DE">
        <w:rPr>
          <w:rFonts w:asciiTheme="minorHAnsi" w:hAnsiTheme="minorHAnsi" w:cstheme="minorHAnsi"/>
          <w:b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DEVELO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z w:val="22"/>
          <w:szCs w:val="22"/>
        </w:rPr>
        <w:t>ME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643DE">
        <w:rPr>
          <w:rFonts w:asciiTheme="minorHAnsi" w:hAnsiTheme="minorHAnsi" w:cstheme="minorHAnsi"/>
          <w:sz w:val="22"/>
          <w:szCs w:val="22"/>
        </w:rPr>
        <w:t>de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 hea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s]</w:t>
      </w:r>
    </w:p>
    <w:p w14:paraId="61E4C1E0" w14:textId="77777777" w:rsidR="00F44F79" w:rsidRPr="000643DE" w:rsidRDefault="00367A15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–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z w:val="22"/>
          <w:szCs w:val="22"/>
        </w:rPr>
        <w:t>St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Mon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h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 -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Mon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h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</w:p>
    <w:p w14:paraId="1FEEA956" w14:textId="77777777" w:rsidR="00F44F79" w:rsidRPr="000643DE" w:rsidRDefault="00367A15">
      <w:pPr>
        <w:spacing w:before="40"/>
        <w:ind w:left="272" w:right="273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7F40B9E9">
          <v:group id="_x0000_s1169" style="position:absolute;left:0;text-align:left;margin-left:25.3pt;margin-top:.25pt;width:11.05pt;height:14.75pt;z-index:-2040;mso-position-horizontal-relative:page" coordorigin="506,5" coordsize="221,295">
            <v:shape id="_x0000_s1171" type="#_x0000_t75" style="position:absolute;left:506;top:5;width:221;height:295">
              <v:imagedata r:id="rId9" o:title=""/>
            </v:shape>
            <v:shape id="_x0000_s1170" type="#_x0000_t75" style="position:absolute;left:617;top:5;width:110;height:295">
              <v:imagedata r:id="rId10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 ex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 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al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and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 xml:space="preserve">ou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 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pha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643DE">
        <w:rPr>
          <w:rFonts w:asciiTheme="minorHAnsi" w:hAnsiTheme="minorHAnsi" w:cstheme="minorHAnsi"/>
          <w:sz w:val="22"/>
          <w:szCs w:val="22"/>
        </w:rPr>
        <w:t>by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p)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ost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nt exp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. 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0643DE">
        <w:rPr>
          <w:rFonts w:asciiTheme="minorHAnsi" w:hAnsiTheme="minorHAnsi" w:cstheme="minorHAnsi"/>
          <w:sz w:val="22"/>
          <w:szCs w:val="22"/>
        </w:rPr>
        <w:t>pe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a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sho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d be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ed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e 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21E2FE7E" w14:textId="77777777" w:rsidR="00F44F79" w:rsidRPr="000643DE" w:rsidRDefault="00367A15">
      <w:pPr>
        <w:spacing w:before="38" w:line="259" w:lineRule="auto"/>
        <w:ind w:left="272" w:right="40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71291B0C">
          <v:group id="_x0000_s1166" style="position:absolute;left:0;text-align:left;margin-left:25.3pt;margin-top:.15pt;width:11.05pt;height:29.5pt;z-index:-2039;mso-position-horizontal-relative:page" coordorigin="506,3" coordsize="221,590">
            <v:shape id="_x0000_s1168" type="#_x0000_t75" style="position:absolute;left:506;top:3;width:221;height:590">
              <v:imagedata r:id="rId15" o:title=""/>
            </v:shape>
            <v:shape id="_x0000_s1167" type="#_x0000_t75" style="position:absolute;left:617;top:3;width:110;height:590">
              <v:imagedata r:id="rId16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z w:val="22"/>
          <w:szCs w:val="22"/>
        </w:rPr>
        <w:pict w14:anchorId="50FFA1DB">
          <v:group id="_x0000_s1163" style="position:absolute;left:0;text-align:left;margin-left:25.3pt;margin-top:42.2pt;width:11.05pt;height:14.75pt;z-index:-2038;mso-position-horizontal-relative:page" coordorigin="506,844" coordsize="221,295">
            <v:shape id="_x0000_s1165" type="#_x0000_t75" style="position:absolute;left:506;top:844;width:221;height:295">
              <v:imagedata r:id="rId9" o:title=""/>
            </v:shape>
            <v:shape id="_x0000_s1164" type="#_x0000_t75" style="position:absolute;left:617;top:844;width:110;height:295">
              <v:imagedata r:id="rId10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z w:val="22"/>
          <w:szCs w:val="22"/>
        </w:rPr>
        <w:t>Pos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s w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n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n sho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d be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ous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exp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s, but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ay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ay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not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0643DE">
        <w:rPr>
          <w:rFonts w:asciiTheme="minorHAnsi" w:hAnsiTheme="minorHAnsi" w:cstheme="minorHAnsi"/>
          <w:sz w:val="22"/>
          <w:szCs w:val="22"/>
        </w:rPr>
        <w:t>nc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de bu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 xml:space="preserve">.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 an add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ex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on,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 xml:space="preserve">ou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 xml:space="preserve">an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ude w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exp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es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ay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not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be 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 xml:space="preserve">b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 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 app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o, b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dd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by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ex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lif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 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 work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ry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1C49EEBC" w14:textId="77777777" w:rsidR="00F44F79" w:rsidRPr="000643DE" w:rsidRDefault="00367A15">
      <w:pPr>
        <w:spacing w:before="19"/>
        <w:ind w:left="272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pha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tr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s,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hose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at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an be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ak</w:t>
      </w:r>
      <w:r w:rsidRPr="000643DE">
        <w:rPr>
          <w:rFonts w:asciiTheme="minorHAnsi" w:hAnsiTheme="minorHAnsi" w:cstheme="minorHAnsi"/>
          <w:sz w:val="22"/>
          <w:szCs w:val="22"/>
        </w:rPr>
        <w:t xml:space="preserve">en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0643DE">
        <w:rPr>
          <w:rFonts w:asciiTheme="minorHAnsi" w:hAnsiTheme="minorHAnsi" w:cstheme="minorHAnsi"/>
          <w:sz w:val="22"/>
          <w:szCs w:val="22"/>
        </w:rPr>
        <w:t>om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one exp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 app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e.</w:t>
      </w:r>
    </w:p>
    <w:p w14:paraId="5B58564C" w14:textId="77777777" w:rsidR="00F44F79" w:rsidRPr="000643DE" w:rsidRDefault="00F44F79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66F37DB2" w14:textId="77777777" w:rsidR="00F44F79" w:rsidRPr="000643DE" w:rsidRDefault="00367A15">
      <w:pPr>
        <w:ind w:left="10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0643DE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>(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.g. M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b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r, Pa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ant,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i/>
          <w:spacing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onore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or P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)</w:t>
      </w:r>
      <w:r w:rsidRPr="000643DE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–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, St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Mon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h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 -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Mon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h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</w:p>
    <w:p w14:paraId="2629F892" w14:textId="77777777" w:rsidR="00F44F79" w:rsidRPr="000643DE" w:rsidRDefault="00367A15">
      <w:pPr>
        <w:spacing w:before="40" w:line="259" w:lineRule="auto"/>
        <w:ind w:left="272" w:right="171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79F12A31">
          <v:group id="_x0000_s1160" style="position:absolute;left:0;text-align:left;margin-left:25.3pt;margin-top:.25pt;width:11.05pt;height:14.75pt;z-index:-2037;mso-position-horizontal-relative:page" coordorigin="506,5" coordsize="221,295">
            <v:shape id="_x0000_s1162" type="#_x0000_t75" style="position:absolute;left:506;top:5;width:221;height:295">
              <v:imagedata r:id="rId9" o:title=""/>
            </v:shape>
            <v:shape id="_x0000_s1161" type="#_x0000_t75" style="position:absolute;left:617;top:5;width:110;height:295">
              <v:imagedata r:id="rId10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z w:val="22"/>
          <w:szCs w:val="22"/>
        </w:rPr>
        <w:pict w14:anchorId="33EC9FA0">
          <v:group id="_x0000_s1157" style="position:absolute;left:0;text-align:left;margin-left:25.3pt;margin-top:27.65pt;width:11.05pt;height:14.75pt;z-index:-2036;mso-position-horizontal-relative:page" coordorigin="506,553" coordsize="221,295">
            <v:shape id="_x0000_s1159" type="#_x0000_t75" style="position:absolute;left:506;top:553;width:221;height:295">
              <v:imagedata r:id="rId9" o:title=""/>
            </v:shape>
            <v:shape id="_x0000_s1158" type="#_x0000_t75" style="position:absolute;left:617;top:553;width:110;height:295">
              <v:imagedata r:id="rId10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so be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oppo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ha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xpe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es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s 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de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ho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ed, co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0643DE">
        <w:rPr>
          <w:rFonts w:asciiTheme="minorHAnsi" w:hAnsiTheme="minorHAnsi" w:cstheme="minorHAnsi"/>
          <w:sz w:val="22"/>
          <w:szCs w:val="22"/>
        </w:rPr>
        <w:t>un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, 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op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s,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be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ons. As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d,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2"/>
          <w:w w:val="44"/>
          <w:sz w:val="22"/>
          <w:szCs w:val="22"/>
        </w:rPr>
        <w:t>―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643DE">
        <w:rPr>
          <w:rFonts w:asciiTheme="minorHAnsi" w:hAnsiTheme="minorHAnsi" w:cstheme="minorHAnsi"/>
          <w:sz w:val="22"/>
          <w:szCs w:val="22"/>
        </w:rPr>
        <w:t>ob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w w:val="159"/>
          <w:sz w:val="22"/>
          <w:szCs w:val="22"/>
        </w:rPr>
        <w:t>‖</w:t>
      </w:r>
      <w:r w:rsidRPr="000643DE">
        <w:rPr>
          <w:rFonts w:asciiTheme="minorHAnsi" w:hAnsiTheme="minorHAnsi" w:cstheme="minorHAnsi"/>
          <w:sz w:val="22"/>
          <w:szCs w:val="22"/>
        </w:rPr>
        <w:t xml:space="preserve"> w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 p</w:t>
      </w:r>
      <w:r w:rsidRPr="000643D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d.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ud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bu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na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end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on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hat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 xml:space="preserve">ou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sh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 a 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al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3331C9E3" w14:textId="77777777" w:rsidR="00F44F79" w:rsidRPr="000643DE" w:rsidRDefault="00F44F79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181AE2EF" w14:textId="77777777" w:rsidR="00F44F79" w:rsidRPr="000643DE" w:rsidRDefault="00367A15">
      <w:pPr>
        <w:spacing w:before="32"/>
        <w:ind w:left="106" w:right="54"/>
        <w:rPr>
          <w:rFonts w:asciiTheme="minorHAnsi" w:hAnsiTheme="minorHAnsi" w:cstheme="minorHAnsi"/>
          <w:sz w:val="22"/>
          <w:szCs w:val="22"/>
        </w:rPr>
        <w:sectPr w:rsidR="00F44F79" w:rsidRPr="000643DE">
          <w:footerReference w:type="default" r:id="rId17"/>
          <w:pgSz w:w="12240" w:h="15840"/>
          <w:pgMar w:top="360" w:right="120" w:bottom="0" w:left="400" w:header="0" w:footer="0" w:gutter="0"/>
          <w:cols w:space="720"/>
        </w:sectPr>
      </w:pPr>
      <w:r w:rsidRPr="000643DE">
        <w:rPr>
          <w:rFonts w:asciiTheme="minorHAnsi" w:hAnsiTheme="minorHAnsi" w:cstheme="minorHAnsi"/>
          <w:sz w:val="22"/>
          <w:szCs w:val="22"/>
        </w:rPr>
        <w:pict w14:anchorId="17B4807D">
          <v:group id="_x0000_s1155" style="position:absolute;left:0;text-align:left;margin-left:25.3pt;margin-top:1.45pt;width:566.5pt;height:0;z-index:-2031;mso-position-horizontal-relative:page" coordorigin="506,29" coordsize="11330,0">
            <v:shape id="_x0000_s1156" style="position:absolute;left:506;top:29;width:11330;height:0" coordorigin="506,29" coordsize="11330,0" path="m506,29r11330,e" filled="f" strokeweight=".15578mm">
              <v:path arrowok="t"/>
            </v:shape>
            <w10:wrap anchorx="page"/>
          </v:group>
        </w:pic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0643DE">
        <w:rPr>
          <w:rFonts w:asciiTheme="minorHAnsi" w:hAnsiTheme="minorHAnsi" w:cstheme="minorHAnsi"/>
          <w:b/>
          <w:sz w:val="22"/>
          <w:szCs w:val="22"/>
        </w:rPr>
        <w:t>ITI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0643DE">
        <w:rPr>
          <w:rFonts w:asciiTheme="minorHAnsi" w:hAnsiTheme="minorHAnsi" w:cstheme="minorHAnsi"/>
          <w:b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</w:rPr>
        <w:t>SK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0643DE">
        <w:rPr>
          <w:rFonts w:asciiTheme="minorHAnsi" w:hAnsiTheme="minorHAnsi" w:cstheme="minorHAnsi"/>
          <w:b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[</w:t>
      </w:r>
      <w:r w:rsidRPr="000643DE">
        <w:rPr>
          <w:rFonts w:asciiTheme="minorHAnsi" w:hAnsiTheme="minorHAnsi" w:cstheme="minorHAnsi"/>
          <w:sz w:val="22"/>
          <w:szCs w:val="22"/>
        </w:rPr>
        <w:t>Li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hat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ab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nd con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e.  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0643DE">
        <w:rPr>
          <w:rFonts w:asciiTheme="minorHAnsi" w:hAnsiTheme="minorHAnsi" w:cstheme="minorHAnsi"/>
          <w:sz w:val="22"/>
          <w:szCs w:val="22"/>
        </w:rPr>
        <w:t>h as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co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un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on, 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 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nal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ou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not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be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ed 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but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ed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643DE">
        <w:rPr>
          <w:rFonts w:asciiTheme="minorHAnsi" w:hAnsiTheme="minorHAnsi" w:cstheme="minorHAnsi"/>
          <w:sz w:val="22"/>
          <w:szCs w:val="22"/>
        </w:rPr>
        <w:t>sh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bo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 xml:space="preserve">e.] 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z w:val="22"/>
          <w:szCs w:val="22"/>
        </w:rPr>
        <w:t>h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gy: </w:t>
      </w:r>
      <w:r w:rsidRPr="000643DE">
        <w:rPr>
          <w:rFonts w:asciiTheme="minorHAnsi" w:hAnsiTheme="minorHAnsi" w:cstheme="minorHAnsi"/>
          <w:sz w:val="22"/>
          <w:szCs w:val="22"/>
        </w:rPr>
        <w:t>Try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ud</w:t>
      </w:r>
      <w:r w:rsidRPr="000643DE">
        <w:rPr>
          <w:rFonts w:asciiTheme="minorHAnsi" w:hAnsiTheme="minorHAnsi" w:cstheme="minorHAnsi"/>
          <w:sz w:val="22"/>
          <w:szCs w:val="22"/>
        </w:rPr>
        <w:t>e 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d 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be 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su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ed bas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n ed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and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ude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For ex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e: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ed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oso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e,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0643DE">
        <w:rPr>
          <w:rFonts w:asciiTheme="minorHAnsi" w:hAnsiTheme="minorHAnsi" w:cstheme="minorHAnsi"/>
          <w:sz w:val="22"/>
          <w:szCs w:val="22"/>
        </w:rPr>
        <w:t>oo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z w:val="22"/>
          <w:szCs w:val="22"/>
        </w:rPr>
        <w:t>, Ex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 Po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dobe Ph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 xml:space="preserve">op. 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sz w:val="22"/>
          <w:szCs w:val="22"/>
        </w:rPr>
        <w:t>ang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b/>
          <w:sz w:val="22"/>
          <w:szCs w:val="22"/>
        </w:rPr>
        <w:t>age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z w:val="22"/>
          <w:szCs w:val="22"/>
        </w:rPr>
        <w:t>: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For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ex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e: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Pro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ent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n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an;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z w:val="22"/>
          <w:szCs w:val="22"/>
        </w:rPr>
        <w:t>no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e of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Spa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sh.                                                </w:t>
      </w:r>
      <w:r w:rsidRPr="000643D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5"/>
          <w:sz w:val="22"/>
          <w:szCs w:val="22"/>
        </w:rPr>
        <w:t>4</w:t>
      </w:r>
    </w:p>
    <w:p w14:paraId="5A8099A7" w14:textId="77777777" w:rsidR="00F44F79" w:rsidRPr="000643DE" w:rsidRDefault="00367A15">
      <w:pPr>
        <w:spacing w:before="47"/>
        <w:ind w:left="1576" w:right="209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II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. </w:t>
      </w:r>
      <w:r w:rsidRPr="000643DE">
        <w:rPr>
          <w:rFonts w:asciiTheme="minorHAnsi" w:eastAsia="Garamond" w:hAnsiTheme="minorHAnsi" w:cstheme="minorHAnsi"/>
          <w:b/>
          <w:spacing w:val="-25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rans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0643DE">
        <w:rPr>
          <w:rFonts w:asciiTheme="minorHAnsi" w:eastAsia="Garamond" w:hAnsiTheme="minorHAnsi" w:cstheme="minorHAnsi"/>
          <w:b/>
          <w:spacing w:val="-8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ble Sk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lls &amp; 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ction</w:t>
      </w:r>
      <w:r w:rsidRPr="000643DE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39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erbs</w:t>
      </w:r>
    </w:p>
    <w:p w14:paraId="129389AA" w14:textId="77777777" w:rsidR="00F44F79" w:rsidRPr="000643DE" w:rsidRDefault="00367A15">
      <w:pPr>
        <w:spacing w:before="44"/>
        <w:ind w:left="4196" w:right="471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RABL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KI</w:t>
      </w:r>
      <w:r w:rsidRPr="000643D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41150B1C" w14:textId="77777777" w:rsidR="00F44F79" w:rsidRPr="000643DE" w:rsidRDefault="00367A15">
      <w:pPr>
        <w:ind w:left="178" w:right="816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ble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ki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ls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th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 be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ppli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d in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multi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le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k set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ings.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id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po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ng them,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 add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n to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6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that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fic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to yo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int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fi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ld, by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ovid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x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mpl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of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 h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ve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fully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them in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our</w:t>
      </w:r>
    </w:p>
    <w:p w14:paraId="5F580E88" w14:textId="77777777" w:rsidR="00F44F79" w:rsidRPr="000643DE" w:rsidRDefault="00367A15">
      <w:pPr>
        <w:spacing w:line="240" w:lineRule="exact"/>
        <w:ind w:left="178"/>
        <w:rPr>
          <w:rFonts w:asciiTheme="minorHAnsi" w:eastAsia="Garamond" w:hAnsiTheme="minorHAnsi" w:cstheme="minorHAnsi"/>
          <w:sz w:val="22"/>
          <w:szCs w:val="22"/>
        </w:rPr>
        <w:sectPr w:rsidR="00F44F79" w:rsidRPr="000643DE">
          <w:footerReference w:type="default" r:id="rId18"/>
          <w:pgSz w:w="12240" w:h="15840"/>
          <w:pgMar w:top="300" w:right="80" w:bottom="0" w:left="600" w:header="0" w:footer="0" w:gutter="0"/>
          <w:cols w:space="720"/>
        </w:sectPr>
      </w:pPr>
      <w:r w:rsidRPr="000643DE">
        <w:rPr>
          <w:rFonts w:asciiTheme="minorHAnsi" w:eastAsia="Garamond" w:hAnsiTheme="minorHAnsi" w:cstheme="minorHAnsi"/>
          <w:sz w:val="22"/>
          <w:szCs w:val="22"/>
        </w:rPr>
        <w:t>bull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acc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ompli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nt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tem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ome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x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mpl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of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ble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ki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lude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the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follo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ing:</w:t>
      </w:r>
    </w:p>
    <w:p w14:paraId="50325DAF" w14:textId="77777777" w:rsidR="00F44F79" w:rsidRPr="000643DE" w:rsidRDefault="00F44F79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3740DA17" w14:textId="77777777" w:rsidR="00F44F79" w:rsidRPr="000643DE" w:rsidRDefault="00367A15">
      <w:pPr>
        <w:ind w:left="142" w:right="-47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CAL</w:t>
      </w:r>
    </w:p>
    <w:p w14:paraId="4DFB8430" w14:textId="77777777" w:rsidR="00F44F79" w:rsidRPr="000643DE" w:rsidRDefault="00367A15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</w:p>
    <w:p w14:paraId="450B0B7D" w14:textId="77777777" w:rsidR="00F44F79" w:rsidRPr="000643DE" w:rsidRDefault="00367A15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VE</w:t>
      </w:r>
    </w:p>
    <w:p w14:paraId="53C4A362" w14:textId="77777777" w:rsidR="00F44F79" w:rsidRPr="000643DE" w:rsidRDefault="00367A15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</w:p>
    <w:p w14:paraId="39BCD2CC" w14:textId="77777777" w:rsidR="00F44F79" w:rsidRPr="000643DE" w:rsidRDefault="00367A15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02B1FA34"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margin-left:35.1pt;margin-top:115.3pt;width:536.95pt;height:107.6pt;z-index:-2029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07"/>
                    <w:gridCol w:w="1735"/>
                    <w:gridCol w:w="2043"/>
                    <w:gridCol w:w="1972"/>
                    <w:gridCol w:w="1899"/>
                    <w:gridCol w:w="1584"/>
                  </w:tblGrid>
                  <w:tr w:rsidR="00F44F79" w14:paraId="47229B97" w14:textId="77777777">
                    <w:trPr>
                      <w:trHeight w:hRule="exact" w:val="2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17D7B6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ke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BB0B01" w14:textId="77777777" w:rsidR="00F44F79" w:rsidRDefault="00367A15">
                        <w:pPr>
                          <w:spacing w:before="23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igni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A1ED71" w14:textId="77777777" w:rsidR="00F44F79" w:rsidRDefault="00367A15">
                        <w:pPr>
                          <w:spacing w:before="23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1EFE36" w14:textId="77777777" w:rsidR="00F44F79" w:rsidRDefault="00367A15">
                        <w:pPr>
                          <w:spacing w:before="33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0B48B1" w14:textId="77777777" w:rsidR="00F44F79" w:rsidRDefault="00367A15">
                        <w:pPr>
                          <w:spacing w:line="18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F0776D" w14:textId="77777777" w:rsidR="00F44F79" w:rsidRDefault="00367A15">
                        <w:pPr>
                          <w:spacing w:line="18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44F79" w14:paraId="49DB564E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B7C799" w14:textId="77777777" w:rsidR="00F44F79" w:rsidRDefault="00367A15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7106F5" w14:textId="77777777" w:rsidR="00F44F79" w:rsidRDefault="00367A15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24BEB1" w14:textId="77777777" w:rsidR="00F44F79" w:rsidRDefault="00367A15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B47667" w14:textId="77777777" w:rsidR="00F44F79" w:rsidRDefault="00367A15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ulti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2F08AF" w14:textId="77777777" w:rsidR="00F44F79" w:rsidRDefault="00367A15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6D156A" w14:textId="77777777" w:rsidR="00F44F79" w:rsidRDefault="00367A15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44F79" w14:paraId="7F1F852C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8ABD28" w14:textId="77777777" w:rsidR="00F44F79" w:rsidRDefault="00367A15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87AB08" w14:textId="77777777" w:rsidR="00F44F79" w:rsidRDefault="00367A15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B9235B" w14:textId="77777777" w:rsidR="00F44F79" w:rsidRDefault="00367A15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8E1E8A" w14:textId="77777777" w:rsidR="00F44F79" w:rsidRDefault="00367A15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369516" w14:textId="77777777" w:rsidR="00F44F79" w:rsidRDefault="00367A15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0237B2" w14:textId="77777777" w:rsidR="00F44F79" w:rsidRDefault="00367A15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44F79" w14:paraId="1703CF80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44DD32" w14:textId="77777777" w:rsidR="00F44F79" w:rsidRDefault="00367A15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E6BCE1" w14:textId="77777777" w:rsidR="00F44F79" w:rsidRDefault="00367A15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E8C500" w14:textId="77777777" w:rsidR="00F44F79" w:rsidRDefault="00367A15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DA72DB" w14:textId="77777777" w:rsidR="00F44F79" w:rsidRDefault="00367A15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751DF1" w14:textId="77777777" w:rsidR="00F44F79" w:rsidRDefault="00367A15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0A6CFB" w14:textId="77777777" w:rsidR="00F44F79" w:rsidRDefault="00367A15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44F79" w14:paraId="0432621D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3C0DB6" w14:textId="77777777" w:rsidR="00F44F79" w:rsidRDefault="00367A15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E6B90A" w14:textId="77777777" w:rsidR="00F44F79" w:rsidRDefault="00367A15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5577C4" w14:textId="77777777" w:rsidR="00F44F79" w:rsidRDefault="00367A15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E090D1" w14:textId="77777777" w:rsidR="00F44F79" w:rsidRDefault="00367A15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208103" w14:textId="77777777" w:rsidR="00F44F79" w:rsidRDefault="00367A15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0216D2" w14:textId="77777777" w:rsidR="00F44F79" w:rsidRDefault="00367A15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44F79" w14:paraId="6C11CCF6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EAB4B3" w14:textId="77777777" w:rsidR="00F44F79" w:rsidRDefault="00367A15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22F96B" w14:textId="77777777" w:rsidR="00F44F79" w:rsidRDefault="00367A15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C72ECC" w14:textId="77777777" w:rsidR="00F44F79" w:rsidRDefault="00367A15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5B3967" w14:textId="77777777" w:rsidR="00F44F79" w:rsidRDefault="00367A15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B5F078" w14:textId="77777777" w:rsidR="00F44F79" w:rsidRDefault="00367A15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D71373" w14:textId="77777777" w:rsidR="00F44F79" w:rsidRDefault="00367A15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44F79" w14:paraId="6BBDC155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F0DD53" w14:textId="77777777" w:rsidR="00F44F79" w:rsidRDefault="00367A15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Filing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67789F" w14:textId="77777777" w:rsidR="00F44F79" w:rsidRDefault="00367A15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8B1978" w14:textId="77777777" w:rsidR="00F44F79" w:rsidRDefault="00367A15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5CF9CB" w14:textId="77777777" w:rsidR="00F44F79" w:rsidRDefault="00367A15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E7BB7D" w14:textId="77777777" w:rsidR="00F44F79" w:rsidRDefault="00367A15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105C9E" w14:textId="77777777" w:rsidR="00F44F79" w:rsidRDefault="00367A15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44F79" w14:paraId="78D15536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AED2F6" w14:textId="77777777" w:rsidR="00F44F79" w:rsidRDefault="00367A15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E0211F" w14:textId="77777777" w:rsidR="00F44F79" w:rsidRDefault="00367A15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63A8D6" w14:textId="77777777" w:rsidR="00F44F79" w:rsidRDefault="00367A15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50D5E9" w14:textId="77777777" w:rsidR="00F44F79" w:rsidRDefault="00367A15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spon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2B2004" w14:textId="77777777" w:rsidR="00F44F79" w:rsidRDefault="00367A15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780129" w14:textId="77777777" w:rsidR="00F44F79" w:rsidRDefault="00367A15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44F79" w14:paraId="1E7E3680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BEF839" w14:textId="77777777" w:rsidR="00F44F79" w:rsidRDefault="00367A15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456312" w14:textId="77777777" w:rsidR="00F44F79" w:rsidRDefault="00367A15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F68481" w14:textId="77777777" w:rsidR="00F44F79" w:rsidRDefault="00367A15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460FF9" w14:textId="77777777" w:rsidR="00F44F79" w:rsidRDefault="00367A15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DF8564" w14:textId="77777777" w:rsidR="00F44F79" w:rsidRDefault="00367A15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0D4789" w14:textId="77777777" w:rsidR="00F44F79" w:rsidRDefault="00367A15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44F79" w14:paraId="4EC3FB92" w14:textId="77777777">
                    <w:trPr>
                      <w:trHeight w:hRule="exact" w:val="3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FD9D45" w14:textId="77777777" w:rsidR="00F44F79" w:rsidRDefault="00367A15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rd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8758EE" w14:textId="77777777" w:rsidR="00F44F79" w:rsidRDefault="00367A15">
                        <w:pPr>
                          <w:spacing w:before="9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6B557D" w14:textId="77777777" w:rsidR="00F44F79" w:rsidRDefault="00367A15">
                        <w:pPr>
                          <w:spacing w:before="9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BB6AA3" w14:textId="77777777" w:rsidR="00F44F79" w:rsidRDefault="00367A15">
                        <w:pPr>
                          <w:spacing w:before="18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F6BAF7" w14:textId="77777777" w:rsidR="00F44F79" w:rsidRDefault="00367A15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Sy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6F8813" w14:textId="77777777" w:rsidR="00F44F79" w:rsidRDefault="00367A15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Stim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</w:tbl>
                <w:p w14:paraId="4F96F27F" w14:textId="77777777" w:rsidR="00F44F79" w:rsidRDefault="00F44F79"/>
              </w:txbxContent>
            </v:textbox>
            <w10:wrap anchorx="page" anchory="page"/>
          </v:shape>
        </w:pic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HU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AN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ELAT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1BEFC10A" w14:textId="77777777" w:rsidR="00F44F79" w:rsidRPr="000643DE" w:rsidRDefault="00367A15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</w:p>
    <w:p w14:paraId="57CD69CF" w14:textId="77777777" w:rsidR="00F44F79" w:rsidRPr="000643DE" w:rsidRDefault="00367A15">
      <w:pPr>
        <w:spacing w:line="180" w:lineRule="exact"/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z w:val="22"/>
          <w:szCs w:val="22"/>
        </w:rPr>
        <w:t>PUB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LI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ELA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7E61077B" w14:textId="77777777" w:rsidR="00F44F79" w:rsidRPr="000643DE" w:rsidRDefault="00367A15">
      <w:pPr>
        <w:spacing w:line="16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</w:p>
    <w:p w14:paraId="6B68FF5A" w14:textId="77777777" w:rsidR="00F44F79" w:rsidRPr="000643DE" w:rsidRDefault="00367A15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CH</w:t>
      </w:r>
    </w:p>
    <w:p w14:paraId="361921B2" w14:textId="77777777" w:rsidR="00F44F79" w:rsidRPr="000643DE" w:rsidRDefault="00367A15">
      <w:pPr>
        <w:spacing w:line="16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</w:p>
    <w:p w14:paraId="7D2E8932" w14:textId="77777777" w:rsidR="00F44F79" w:rsidRPr="000643DE" w:rsidRDefault="00367A15">
      <w:pPr>
        <w:rPr>
          <w:rFonts w:asciiTheme="minorHAnsi" w:eastAsia="Garamond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80" w:bottom="280" w:left="600" w:header="720" w:footer="720" w:gutter="0"/>
          <w:cols w:num="6" w:space="720" w:equalWidth="0">
            <w:col w:w="1058" w:space="836"/>
            <w:col w:w="936" w:space="1109"/>
            <w:col w:w="1839" w:space="144"/>
            <w:col w:w="1788" w:space="173"/>
            <w:col w:w="991" w:space="810"/>
            <w:col w:w="1876"/>
          </w:cols>
        </w:sectPr>
      </w:pP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AINING</w:t>
      </w:r>
    </w:p>
    <w:p w14:paraId="7D5233B4" w14:textId="77777777" w:rsidR="00F44F79" w:rsidRPr="000643DE" w:rsidRDefault="00F44F79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5967A00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D3245A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2635B6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E7569D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F2BA85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EA7953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3D4C68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A8F0CC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2A92BB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4BFADB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E3851D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80" w:bottom="280" w:left="600" w:header="720" w:footer="720" w:gutter="0"/>
          <w:cols w:space="720"/>
        </w:sectPr>
      </w:pPr>
    </w:p>
    <w:p w14:paraId="56769668" w14:textId="77777777" w:rsidR="00F44F79" w:rsidRPr="000643DE" w:rsidRDefault="00367A15">
      <w:pPr>
        <w:spacing w:before="47"/>
        <w:ind w:left="142" w:right="-30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00D8589D">
          <v:group id="_x0000_s1152" style="position:absolute;left:0;text-align:left;margin-left:36pt;margin-top:119.15pt;width:540pt;height:0;z-index:-2030;mso-position-horizontal-relative:page" coordorigin="720,2383" coordsize="10800,0">
            <v:shape id="_x0000_s1153" style="position:absolute;left:720;top:2383;width:10800;height:0" coordorigin="720,2383" coordsize="10800,0" path="m720,2383r10800,e" filled="f">
              <v:path arrowok="t"/>
            </v:shape>
            <w10:wrap anchorx="page"/>
          </v:group>
        </w:pict>
      </w:r>
      <w:r w:rsidRPr="000643DE">
        <w:rPr>
          <w:rFonts w:asciiTheme="minorHAnsi" w:eastAsia="Garamond" w:hAnsiTheme="minorHAnsi" w:cstheme="minorHAnsi"/>
          <w:sz w:val="22"/>
          <w:szCs w:val="22"/>
        </w:rPr>
        <w:t>Editi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xp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enc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Prom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Sp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0643DE">
        <w:rPr>
          <w:rFonts w:asciiTheme="minorHAnsi" w:eastAsia="Garamond" w:hAnsiTheme="minorHAnsi" w:cstheme="minorHAnsi"/>
          <w:sz w:val="22"/>
          <w:szCs w:val="22"/>
        </w:rPr>
        <w:t>k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Tr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ans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rit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1E74EAC6" w14:textId="77777777" w:rsidR="00F44F79" w:rsidRPr="000643DE" w:rsidRDefault="00367A15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</w:p>
    <w:p w14:paraId="065F835A" w14:textId="77777777" w:rsidR="00F44F79" w:rsidRPr="000643DE" w:rsidRDefault="00367A15">
      <w:pPr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cco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mi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Al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loca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Au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iti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B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nc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ul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F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Pro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jec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193EC9DF" w14:textId="77777777" w:rsidR="00F44F79" w:rsidRPr="000643DE" w:rsidRDefault="00367A15">
      <w:pPr>
        <w:spacing w:before="83"/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ons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ulti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De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le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Dir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Le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Ne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P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Pl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18D33001" w14:textId="77777777" w:rsidR="00F44F79" w:rsidRPr="000643DE" w:rsidRDefault="00367A15">
      <w:pPr>
        <w:spacing w:before="93"/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  <w:r w:rsidRPr="000643DE">
        <w:rPr>
          <w:rFonts w:asciiTheme="minorHAnsi" w:eastAsia="Garamond" w:hAnsiTheme="minorHAnsi" w:cstheme="minorHAnsi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zi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pp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Di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nos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xa</w:t>
      </w:r>
      <w:r w:rsidRPr="000643DE">
        <w:rPr>
          <w:rFonts w:asciiTheme="minorHAnsi" w:eastAsia="Garamond" w:hAnsiTheme="minorHAnsi" w:cstheme="minorHAnsi"/>
          <w:sz w:val="22"/>
          <w:szCs w:val="22"/>
        </w:rPr>
        <w:t>mi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xec</w:t>
      </w:r>
      <w:r w:rsidRPr="000643DE">
        <w:rPr>
          <w:rFonts w:asciiTheme="minorHAnsi" w:eastAsia="Garamond" w:hAnsiTheme="minorHAnsi" w:cstheme="minorHAnsi"/>
          <w:sz w:val="22"/>
          <w:szCs w:val="22"/>
        </w:rPr>
        <w:t>uti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Pl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Pro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Re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aso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Re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iz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V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78E54E7B" w14:textId="77777777" w:rsidR="00F44F79" w:rsidRPr="000643DE" w:rsidRDefault="00367A15">
      <w:pPr>
        <w:spacing w:before="42"/>
        <w:ind w:right="2690"/>
        <w:rPr>
          <w:rFonts w:asciiTheme="minorHAnsi" w:eastAsia="Garamond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80" w:bottom="280" w:left="600" w:header="720" w:footer="720" w:gutter="0"/>
          <w:cols w:num="5" w:space="720" w:equalWidth="0">
            <w:col w:w="976" w:space="918"/>
            <w:col w:w="991" w:space="1055"/>
            <w:col w:w="1118" w:space="865"/>
            <w:col w:w="856" w:space="1105"/>
            <w:col w:w="3676"/>
          </w:cols>
        </w:sect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  <w:r w:rsidRPr="000643DE">
        <w:rPr>
          <w:rFonts w:asciiTheme="minorHAnsi" w:eastAsia="Garamond" w:hAnsiTheme="minorHAnsi" w:cstheme="minorHAnsi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ju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Al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sse</w:t>
      </w:r>
      <w:r w:rsidRPr="000643DE">
        <w:rPr>
          <w:rFonts w:asciiTheme="minorHAnsi" w:eastAsia="Garamond" w:hAnsiTheme="minorHAnsi" w:cstheme="minorHAnsi"/>
          <w:sz w:val="22"/>
          <w:szCs w:val="22"/>
        </w:rPr>
        <w:t>mb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Dr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ft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nee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bse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rv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pe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Progr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 Re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pa</w:t>
      </w:r>
      <w:r w:rsidRPr="000643DE">
        <w:rPr>
          <w:rFonts w:asciiTheme="minorHAnsi" w:eastAsia="Garamond" w:hAnsiTheme="minorHAnsi" w:cstheme="minorHAnsi"/>
          <w:sz w:val="22"/>
          <w:szCs w:val="22"/>
        </w:rPr>
        <w:t>ir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1000C6C3" w14:textId="77777777" w:rsidR="00F44F79" w:rsidRPr="000643DE" w:rsidRDefault="00F44F79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08D5E6E8" w14:textId="77777777" w:rsidR="00F44F79" w:rsidRPr="000643DE" w:rsidRDefault="00367A15">
      <w:pPr>
        <w:spacing w:before="39"/>
        <w:ind w:left="4652" w:right="517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ACTI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RB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11081160" w14:textId="77777777" w:rsidR="00F44F79" w:rsidRPr="000643DE" w:rsidRDefault="00367A15">
      <w:pPr>
        <w:ind w:left="178" w:right="778"/>
        <w:rPr>
          <w:rFonts w:asciiTheme="minorHAnsi" w:eastAsia="Garamond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80" w:bottom="280" w:left="600" w:header="720" w:footer="720" w:gutter="0"/>
          <w:cols w:space="720"/>
        </w:sectPr>
      </w:pPr>
      <w:r w:rsidRPr="000643DE">
        <w:rPr>
          <w:rFonts w:asciiTheme="minorHAnsi" w:hAnsiTheme="minorHAnsi" w:cstheme="minorHAnsi"/>
          <w:sz w:val="22"/>
          <w:szCs w:val="22"/>
        </w:rPr>
        <w:pict w14:anchorId="06CC299A">
          <v:shape id="_x0000_s1151" type="#_x0000_t202" style="position:absolute;left:0;text-align:left;margin-left:36.9pt;margin-top:36.75pt;width:565.35pt;height:374.15pt;z-index:-20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75"/>
                    <w:gridCol w:w="1767"/>
                    <w:gridCol w:w="1765"/>
                    <w:gridCol w:w="1820"/>
                    <w:gridCol w:w="1840"/>
                    <w:gridCol w:w="1887"/>
                    <w:gridCol w:w="753"/>
                  </w:tblGrid>
                  <w:tr w:rsidR="00F44F79" w14:paraId="4FD3FA36" w14:textId="77777777">
                    <w:trPr>
                      <w:trHeight w:hRule="exact" w:val="288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7DDCF6" w14:textId="77777777" w:rsidR="00F44F79" w:rsidRDefault="00367A15">
                        <w:pPr>
                          <w:spacing w:before="79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929C51" w14:textId="77777777" w:rsidR="00F44F79" w:rsidRDefault="00367A15">
                        <w:pPr>
                          <w:spacing w:before="79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8385D4" w14:textId="77777777" w:rsidR="00F44F79" w:rsidRDefault="00367A15">
                        <w:pPr>
                          <w:spacing w:before="79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B1C48B" w14:textId="77777777" w:rsidR="00F44F79" w:rsidRDefault="00367A15">
                        <w:pPr>
                          <w:spacing w:before="79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CE00FC" w14:textId="77777777" w:rsidR="00F44F79" w:rsidRDefault="00367A15">
                        <w:pPr>
                          <w:spacing w:before="79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087A06" w14:textId="77777777" w:rsidR="00F44F79" w:rsidRDefault="00367A15">
                        <w:pPr>
                          <w:spacing w:before="79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S</w:t>
                        </w:r>
                      </w:p>
                    </w:tc>
                    <w:tc>
                      <w:tcPr>
                        <w:tcW w:w="753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513DEDAE" w14:textId="77777777" w:rsidR="00F44F79" w:rsidRDefault="00F44F79"/>
                    </w:tc>
                  </w:tr>
                  <w:tr w:rsidR="00F44F79" w14:paraId="2BACB68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32C6D5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028B5B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A901D2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B78E04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CFCFD3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64971C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C05F5A0" w14:textId="77777777" w:rsidR="00F44F79" w:rsidRDefault="00F44F79"/>
                    </w:tc>
                  </w:tr>
                  <w:tr w:rsidR="00F44F79" w14:paraId="08F7A9D9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E3CDE9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5F2E34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7C2A1B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67FD8B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7665A8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26C5A9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4799FE3" w14:textId="77777777" w:rsidR="00F44F79" w:rsidRDefault="00F44F79"/>
                    </w:tc>
                  </w:tr>
                  <w:tr w:rsidR="00F44F79" w14:paraId="615D5B6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3BB044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E5F0A7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4E093E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C54972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9F5D8D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D4BA7A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3027C0B" w14:textId="77777777" w:rsidR="00F44F79" w:rsidRDefault="00F44F79"/>
                    </w:tc>
                  </w:tr>
                  <w:tr w:rsidR="00F44F79" w14:paraId="24D6649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8975F5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ju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7F2088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0FC3CB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D71A09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0EBC8F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64AC5D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C3553A2" w14:textId="77777777" w:rsidR="00F44F79" w:rsidRDefault="00F44F79"/>
                    </w:tc>
                  </w:tr>
                  <w:tr w:rsidR="00F44F79" w14:paraId="47F65DA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DEB121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3E0D84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994237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F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8E19D6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L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820920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A4D710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9DB2A65" w14:textId="77777777" w:rsidR="00F44F79" w:rsidRDefault="00F44F79"/>
                    </w:tc>
                  </w:tr>
                  <w:tr w:rsidR="00F44F79" w14:paraId="288B5E0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72A368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F3B648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A4B867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4335DE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762F16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F923A1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 xml:space="preserve">Set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8D899A6" w14:textId="77777777" w:rsidR="00F44F79" w:rsidRDefault="00F44F79"/>
                    </w:tc>
                  </w:tr>
                  <w:tr w:rsidR="00F44F79" w14:paraId="7225EC8E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A41688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0111E9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18DB74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A7D9BE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592E62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Produ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552FB5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Simp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813FEE2" w14:textId="77777777" w:rsidR="00F44F79" w:rsidRDefault="00F44F79"/>
                    </w:tc>
                  </w:tr>
                  <w:tr w:rsidR="00F44F79" w14:paraId="1FF51035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F0F63A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22E59D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CF8A01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EE3DA0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BF073B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852FB0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C8330D5" w14:textId="77777777" w:rsidR="00F44F79" w:rsidRDefault="00F44F79"/>
                    </w:tc>
                  </w:tr>
                  <w:tr w:rsidR="00F44F79" w14:paraId="3E9EBB4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7B76E8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8D57DA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704187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8EB149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33FDCF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9CC232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6D2C364" w14:textId="77777777" w:rsidR="00F44F79" w:rsidRDefault="00F44F79"/>
                    </w:tc>
                  </w:tr>
                  <w:tr w:rsidR="00F44F79" w14:paraId="7F1DB675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8283FA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0E0615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0C1B90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8A252D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C0FC3A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98FE7B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C67A47B" w14:textId="77777777" w:rsidR="00F44F79" w:rsidRDefault="00F44F79"/>
                    </w:tc>
                  </w:tr>
                  <w:tr w:rsidR="00F44F79" w14:paraId="08CF31F6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ED940D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Arr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557FC8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13D2F5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90B66F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M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B377FF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0F49E8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392FBB6" w14:textId="77777777" w:rsidR="00F44F79" w:rsidRDefault="00F44F79"/>
                    </w:tc>
                  </w:tr>
                  <w:tr w:rsidR="00F44F79" w14:paraId="2CC7C0C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BC70BA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3D588D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7AEFEB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52C3EB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32D508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235266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B1CD943" w14:textId="77777777" w:rsidR="00F44F79" w:rsidRDefault="00F44F79"/>
                    </w:tc>
                  </w:tr>
                  <w:tr w:rsidR="00F44F79" w14:paraId="2B89B3F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3A3E53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75AEF4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C56DFA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18F786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DC9225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R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DF4D57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AA6C96A" w14:textId="77777777" w:rsidR="00F44F79" w:rsidRDefault="00F44F79"/>
                    </w:tc>
                  </w:tr>
                  <w:tr w:rsidR="00F44F79" w14:paraId="00CCC79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C8BC27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E70654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EA760C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BF604F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uf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DE8826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19DE4A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0719778" w14:textId="77777777" w:rsidR="00F44F79" w:rsidRDefault="00F44F79"/>
                    </w:tc>
                  </w:tr>
                  <w:tr w:rsidR="00F44F79" w14:paraId="25BB6D30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119C09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9BD73D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9D3FE3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A8C3B3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689ADE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0A259F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A51F89D" w14:textId="77777777" w:rsidR="00F44F79" w:rsidRDefault="00F44F79"/>
                    </w:tc>
                  </w:tr>
                  <w:tr w:rsidR="00F44F79" w14:paraId="2432C0D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588F39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7B4DCE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64B858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00E002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9E96F9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12BE06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F10D7C6" w14:textId="77777777" w:rsidR="00F44F79" w:rsidRDefault="00F44F79"/>
                    </w:tc>
                  </w:tr>
                  <w:tr w:rsidR="00F44F79" w14:paraId="645549CA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1CBFE3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FA41C1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B95E3B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Grew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60E477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295357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6F0D98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F6943A7" w14:textId="77777777" w:rsidR="00F44F79" w:rsidRDefault="00F44F79"/>
                    </w:tc>
                  </w:tr>
                  <w:tr w:rsidR="00F44F79" w14:paraId="313563DB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FCA858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Built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D30945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17529D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C933DF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tor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D79588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9039A0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EFFAA4E" w14:textId="77777777" w:rsidR="00F44F79" w:rsidRDefault="00F44F79"/>
                    </w:tc>
                  </w:tr>
                  <w:tr w:rsidR="00F44F79" w14:paraId="2535F9D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44833A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C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6B2A87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4B4A71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H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73C33E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15F479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ruit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507C5A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3BF83F4" w14:textId="77777777" w:rsidR="00F44F79" w:rsidRDefault="00F44F79"/>
                    </w:tc>
                  </w:tr>
                  <w:tr w:rsidR="00F44F79" w14:paraId="2A8EEA58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BE6A8C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0A5499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5C6651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CE31A2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52BF3C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7F4128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EF365A3" w14:textId="77777777" w:rsidR="00F44F79" w:rsidRDefault="00F44F79"/>
                    </w:tc>
                  </w:tr>
                  <w:tr w:rsidR="00F44F79" w14:paraId="596F8C6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C0FA6D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53F3E0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BFAEC5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A07F9B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4C0E17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C5455A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3024722" w14:textId="77777777" w:rsidR="00F44F79" w:rsidRDefault="00F44F79"/>
                    </w:tc>
                  </w:tr>
                  <w:tr w:rsidR="00F44F79" w14:paraId="671AA708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6916BB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99C99F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D88963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1B96BF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72F9EC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rred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EAB916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ACB5F79" w14:textId="77777777" w:rsidR="00F44F79" w:rsidRDefault="00F44F79"/>
                    </w:tc>
                  </w:tr>
                  <w:tr w:rsidR="00F44F79" w14:paraId="047AAC29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86C456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26D655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F95279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DDAC65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2B80A0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Remov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F23D1C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21F43DA" w14:textId="77777777" w:rsidR="00F44F79" w:rsidRDefault="00F44F79"/>
                    </w:tc>
                  </w:tr>
                  <w:tr w:rsidR="00F44F79" w14:paraId="46F5E67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2B4995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B2BBCD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DB7A91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F9F760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93EA87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990FEA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90459CD" w14:textId="77777777" w:rsidR="00F44F79" w:rsidRDefault="00F44F79"/>
                    </w:tc>
                  </w:tr>
                  <w:tr w:rsidR="00F44F79" w14:paraId="0CA98B5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981B28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oache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56ADE5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Doub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59CDEF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3E15F4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O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DD0878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9A8C95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60FF151" w14:textId="77777777" w:rsidR="00F44F79" w:rsidRDefault="00F44F79"/>
                    </w:tc>
                  </w:tr>
                  <w:tr w:rsidR="00F44F79" w14:paraId="214E591A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526290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9C1ABB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BA71C4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AB5387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B04E64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BC1ED4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CF79650" w14:textId="77777777" w:rsidR="00F44F79" w:rsidRDefault="00F44F79"/>
                    </w:tc>
                  </w:tr>
                  <w:tr w:rsidR="00F44F79" w14:paraId="4B4FE256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BCEC59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C3EB1F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1FE778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FFACF5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9AD59E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020B75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U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F7E4CAA" w14:textId="77777777" w:rsidR="00F44F79" w:rsidRDefault="00F44F79"/>
                    </w:tc>
                  </w:tr>
                  <w:tr w:rsidR="00F44F79" w14:paraId="3F1360AC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AAC925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F36A5A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43FDB3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68915F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9DBF14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B84CBD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D64CCD9" w14:textId="77777777" w:rsidR="00F44F79" w:rsidRDefault="00F44F79"/>
                    </w:tc>
                  </w:tr>
                  <w:tr w:rsidR="00F44F79" w14:paraId="7CB24E7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707708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9351DD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B84A99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12BC14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C625B3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A14D73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D24ED5A" w14:textId="77777777" w:rsidR="00F44F79" w:rsidRDefault="00F44F79"/>
                    </w:tc>
                  </w:tr>
                  <w:tr w:rsidR="00F44F79" w14:paraId="490C64E5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7A0579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30DABB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4427BA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B4E4B5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B6E14D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EE0FE0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V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4E3FA76" w14:textId="77777777" w:rsidR="00F44F79" w:rsidRDefault="00F44F79"/>
                    </w:tc>
                  </w:tr>
                  <w:tr w:rsidR="00F44F79" w14:paraId="7905DFAA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8791D6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F2A71F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0204C9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7E7985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rigi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08CFBE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165922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6662E2A" w14:textId="77777777" w:rsidR="00F44F79" w:rsidRDefault="00F44F79"/>
                    </w:tc>
                  </w:tr>
                  <w:tr w:rsidR="00F44F79" w14:paraId="3FE56BE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6277DD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9D43E8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430767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nspec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7FD862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9CD28A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45AEAE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54B2C0A" w14:textId="77777777" w:rsidR="00F44F79" w:rsidRDefault="00F44F79"/>
                    </w:tc>
                  </w:tr>
                  <w:tr w:rsidR="00F44F79" w14:paraId="6FF5031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684DF5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83AB30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4B1B97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6E50D1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1F170D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C41F3E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5EF7F57" w14:textId="77777777" w:rsidR="00F44F79" w:rsidRDefault="00F44F79"/>
                    </w:tc>
                  </w:tr>
                  <w:tr w:rsidR="00F44F79" w14:paraId="52F65D5F" w14:textId="77777777">
                    <w:trPr>
                      <w:trHeight w:hRule="exact" w:val="181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83BAE8" w14:textId="77777777" w:rsidR="00F44F79" w:rsidRDefault="00367A15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A62960" w14:textId="77777777" w:rsidR="00F44F79" w:rsidRDefault="00367A15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8E3294" w14:textId="77777777" w:rsidR="00F44F79" w:rsidRDefault="00367A15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36FE0F" w14:textId="77777777" w:rsidR="00F44F79" w:rsidRDefault="00367A15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BD31F6" w14:textId="77777777" w:rsidR="00F44F79" w:rsidRDefault="00367A15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3259CC" w14:textId="77777777" w:rsidR="00F44F79" w:rsidRDefault="00367A15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37ABC020" w14:textId="77777777" w:rsidR="00F44F79" w:rsidRDefault="00F44F79"/>
                    </w:tc>
                  </w:tr>
                  <w:tr w:rsidR="00F44F79" w14:paraId="68CB0A19" w14:textId="77777777">
                    <w:trPr>
                      <w:trHeight w:hRule="exact" w:val="330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68E5DE" w14:textId="77777777" w:rsidR="00F44F79" w:rsidRDefault="00367A15">
                        <w:pPr>
                          <w:spacing w:before="14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47661D" w14:textId="77777777" w:rsidR="00F44F79" w:rsidRDefault="00367A15">
                        <w:pPr>
                          <w:spacing w:before="14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255907" w14:textId="77777777" w:rsidR="00F44F79" w:rsidRDefault="00367A15">
                        <w:pPr>
                          <w:spacing w:before="14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D52A00" w14:textId="77777777" w:rsidR="00F44F79" w:rsidRDefault="00367A15">
                        <w:pPr>
                          <w:spacing w:before="14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B90E47" w14:textId="77777777" w:rsidR="00F44F79" w:rsidRDefault="00367A15">
                        <w:pPr>
                          <w:spacing w:before="14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Routed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659030" w14:textId="77777777" w:rsidR="00F44F79" w:rsidRDefault="00367A15">
                        <w:pPr>
                          <w:spacing w:before="14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7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594579" w14:textId="77777777" w:rsidR="00F44F79" w:rsidRDefault="00367A15">
                        <w:pPr>
                          <w:spacing w:line="220" w:lineRule="exact"/>
                          <w:ind w:right="40"/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14:paraId="504F4470" w14:textId="77777777" w:rsidR="00F44F79" w:rsidRDefault="00F44F79"/>
              </w:txbxContent>
            </v:textbox>
            <w10:wrap anchorx="page"/>
          </v:shape>
        </w:pic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nning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0643DE">
        <w:rPr>
          <w:rFonts w:asciiTheme="minorHAnsi" w:eastAsia="Garamond" w:hAnsiTheme="minorHAnsi" w:cstheme="minorHAnsi"/>
          <w:sz w:val="22"/>
          <w:szCs w:val="22"/>
        </w:rPr>
        <w:t>h bull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ompli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hment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tat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t w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th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tion ve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b helps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t</w:t>
      </w:r>
      <w:r w:rsidRPr="000643DE">
        <w:rPr>
          <w:rFonts w:asciiTheme="minorHAnsi" w:eastAsia="Garamond" w:hAnsiTheme="minorHAnsi" w:cstheme="minorHAnsi"/>
          <w:sz w:val="22"/>
          <w:szCs w:val="22"/>
        </w:rPr>
        <w:t>o highli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>ht yo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lo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0643DE">
        <w:rPr>
          <w:rFonts w:asciiTheme="minorHAnsi" w:eastAsia="Garamond" w:hAnsiTheme="minorHAnsi" w:cstheme="minorHAnsi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to 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0643DE">
        <w:rPr>
          <w:rFonts w:asciiTheme="minorHAnsi" w:eastAsia="Garamond" w:hAnsiTheme="minorHAnsi" w:cstheme="minorHAnsi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ki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ls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by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nning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the p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ge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ior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ding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0643DE">
        <w:rPr>
          <w:rFonts w:asciiTheme="minorHAnsi" w:eastAsia="Garamond" w:hAnsiTheme="minorHAnsi" w:cstheme="minorHAnsi"/>
          <w:sz w:val="22"/>
          <w:szCs w:val="22"/>
        </w:rPr>
        <w:t>h ind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vi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 bull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t point.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good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to</w:t>
      </w:r>
      <w:r w:rsidRPr="000643D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y the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tion ve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on y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ur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ume in 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to a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 to di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nt aud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low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list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to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lp 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t you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tart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d.</w:t>
      </w:r>
    </w:p>
    <w:p w14:paraId="7D8F4119" w14:textId="77777777" w:rsidR="00F44F79" w:rsidRPr="000643DE" w:rsidRDefault="00367A15">
      <w:pPr>
        <w:spacing w:before="56"/>
        <w:ind w:left="1868" w:right="237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I</w:t>
      </w:r>
      <w:r w:rsidRPr="000643DE">
        <w:rPr>
          <w:rFonts w:asciiTheme="minorHAnsi" w:eastAsia="Garamond" w:hAnsiTheme="minorHAnsi" w:cstheme="minorHAnsi"/>
          <w:b/>
          <w:spacing w:val="-59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. C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spacing w:val="-8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gical </w:t>
      </w:r>
      <w:r w:rsidRPr="000643DE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me S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mples</w:t>
      </w:r>
    </w:p>
    <w:p w14:paraId="7BC1693E" w14:textId="77777777" w:rsidR="00F44F79" w:rsidRPr="000643DE" w:rsidRDefault="00367A15">
      <w:pPr>
        <w:spacing w:before="93"/>
        <w:ind w:left="3379" w:right="387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6164A3A6">
          <v:group id="_x0000_s1149" style="position:absolute;left:0;text-align:left;margin-left:36pt;margin-top:49.5pt;width:539.95pt;height:23.35pt;z-index:-2027;mso-position-horizontal-relative:page;mso-position-vertical-relative:page" coordorigin="720,990" coordsize="10799,467">
            <v:shape id="_x0000_s1150" style="position:absolute;left:720;top:990;width:10799;height:467" coordorigin="720,990" coordsize="10799,467" path="m720,1457r10799,l11519,990,720,990r,467xe" filled="f" strokecolor="gray" strokeweight=".5pt">
              <v:path arrowok="t"/>
            </v:shape>
            <w10:wrap anchorx="page" anchory="page"/>
          </v:group>
        </w:pic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1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: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C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hr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45EF77D1" w14:textId="77777777" w:rsidR="00F44F79" w:rsidRPr="000643DE" w:rsidRDefault="00F44F79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0ED4765A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CD23FB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E9FA05" w14:textId="77777777" w:rsidR="00F44F79" w:rsidRPr="000643DE" w:rsidRDefault="00367A15">
      <w:pPr>
        <w:ind w:left="4415" w:right="51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b/>
          <w:sz w:val="22"/>
          <w:szCs w:val="22"/>
        </w:rPr>
        <w:t>Min</w:t>
      </w:r>
      <w:r w:rsidRPr="000643DE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b/>
          <w:w w:val="99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u</w:t>
      </w:r>
      <w:r w:rsidRPr="000643DE">
        <w:rPr>
          <w:rFonts w:asciiTheme="minorHAnsi" w:eastAsia="Arial" w:hAnsiTheme="minorHAnsi" w:cstheme="minorHAnsi"/>
          <w:b/>
          <w:spacing w:val="-5"/>
          <w:w w:val="99"/>
          <w:sz w:val="22"/>
          <w:szCs w:val="22"/>
        </w:rPr>
        <w:t>y</w:t>
      </w:r>
      <w:r w:rsidRPr="000643DE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b/>
          <w:w w:val="99"/>
          <w:sz w:val="22"/>
          <w:szCs w:val="22"/>
        </w:rPr>
        <w:t>n</w:t>
      </w:r>
    </w:p>
    <w:p w14:paraId="2229879B" w14:textId="77777777" w:rsidR="00F44F79" w:rsidRPr="000643DE" w:rsidRDefault="00367A15">
      <w:pPr>
        <w:spacing w:before="2"/>
        <w:ind w:left="4097" w:right="4805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9">
        <w:r w:rsidRPr="000643DE">
          <w:rPr>
            <w:rFonts w:asciiTheme="minorHAnsi" w:eastAsia="Arial" w:hAnsiTheme="minorHAnsi" w:cstheme="minorHAnsi"/>
            <w:spacing w:val="-1"/>
            <w:sz w:val="22"/>
            <w:szCs w:val="22"/>
          </w:rPr>
          <w:t>m</w:t>
        </w:r>
        <w:r w:rsidRPr="000643DE">
          <w:rPr>
            <w:rFonts w:asciiTheme="minorHAnsi" w:eastAsia="Arial" w:hAnsiTheme="minorHAnsi" w:cstheme="minorHAnsi"/>
            <w:spacing w:val="1"/>
            <w:sz w:val="22"/>
            <w:szCs w:val="22"/>
          </w:rPr>
          <w:t>n</w:t>
        </w:r>
        <w:r w:rsidRPr="000643DE">
          <w:rPr>
            <w:rFonts w:asciiTheme="minorHAnsi" w:eastAsia="Arial" w:hAnsiTheme="minorHAnsi" w:cstheme="minorHAnsi"/>
            <w:spacing w:val="-1"/>
            <w:sz w:val="22"/>
            <w:szCs w:val="22"/>
          </w:rPr>
          <w:t>g</w:t>
        </w:r>
        <w:r w:rsidRPr="000643DE">
          <w:rPr>
            <w:rFonts w:asciiTheme="minorHAnsi" w:eastAsia="Arial" w:hAnsiTheme="minorHAnsi" w:cstheme="minorHAnsi"/>
            <w:spacing w:val="1"/>
            <w:sz w:val="22"/>
            <w:szCs w:val="22"/>
          </w:rPr>
          <w:t>u</w:t>
        </w:r>
        <w:r w:rsidRPr="000643DE">
          <w:rPr>
            <w:rFonts w:asciiTheme="minorHAnsi" w:eastAsia="Arial" w:hAnsiTheme="minorHAnsi" w:cstheme="minorHAnsi"/>
            <w:spacing w:val="-2"/>
            <w:sz w:val="22"/>
            <w:szCs w:val="22"/>
          </w:rPr>
          <w:t>y</w:t>
        </w:r>
        <w:r w:rsidRPr="000643DE">
          <w:rPr>
            <w:rFonts w:asciiTheme="minorHAnsi" w:eastAsia="Arial" w:hAnsiTheme="minorHAnsi" w:cstheme="minorHAnsi"/>
            <w:spacing w:val="1"/>
            <w:sz w:val="22"/>
            <w:szCs w:val="22"/>
          </w:rPr>
          <w:t>en@h</w:t>
        </w:r>
        <w:r w:rsidRPr="000643DE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0643DE">
          <w:rPr>
            <w:rFonts w:asciiTheme="minorHAnsi" w:eastAsia="Arial" w:hAnsiTheme="minorHAnsi" w:cstheme="minorHAnsi"/>
            <w:sz w:val="22"/>
            <w:szCs w:val="22"/>
          </w:rPr>
          <w:t>tmail.c</w:t>
        </w:r>
        <w:r w:rsidRPr="000643DE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0643DE">
          <w:rPr>
            <w:rFonts w:asciiTheme="minorHAnsi" w:eastAsia="Arial" w:hAnsiTheme="minorHAnsi" w:cstheme="minorHAnsi"/>
            <w:sz w:val="22"/>
            <w:szCs w:val="22"/>
          </w:rPr>
          <w:t>m</w:t>
        </w:r>
      </w:hyperlink>
    </w:p>
    <w:p w14:paraId="2E440D77" w14:textId="77777777" w:rsidR="00F44F79" w:rsidRPr="000643DE" w:rsidRDefault="00367A15">
      <w:pPr>
        <w:ind w:left="508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sz w:val="22"/>
          <w:szCs w:val="22"/>
        </w:rPr>
        <w:t>P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0643DE">
        <w:rPr>
          <w:rFonts w:asciiTheme="minorHAnsi" w:eastAsia="Arial" w:hAnsiTheme="minorHAnsi" w:cstheme="minorHAnsi"/>
          <w:sz w:val="22"/>
          <w:szCs w:val="22"/>
        </w:rPr>
        <w:t>ress: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</w:t>
      </w:r>
      <w:r w:rsidRPr="000643D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Cur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43DE">
        <w:rPr>
          <w:rFonts w:asciiTheme="minorHAnsi" w:eastAsia="Arial" w:hAnsiTheme="minorHAnsi" w:cstheme="minorHAnsi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z w:val="22"/>
          <w:szCs w:val="22"/>
        </w:rPr>
        <w:t>ress:</w:t>
      </w:r>
    </w:p>
    <w:p w14:paraId="03C56500" w14:textId="77777777" w:rsidR="00F44F79" w:rsidRPr="000643DE" w:rsidRDefault="00367A15">
      <w:pPr>
        <w:ind w:left="494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0643DE">
        <w:rPr>
          <w:rFonts w:asciiTheme="minorHAnsi" w:eastAsia="Arial" w:hAnsiTheme="minorHAnsi" w:cstheme="minorHAnsi"/>
          <w:sz w:val="22"/>
          <w:szCs w:val="22"/>
        </w:rPr>
        <w:t>5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H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sz w:val="22"/>
          <w:szCs w:val="22"/>
        </w:rPr>
        <w:t>tre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t                                                                      </w:t>
      </w:r>
      <w:r w:rsidRPr="000643D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25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0643DE">
        <w:rPr>
          <w:rFonts w:asciiTheme="minorHAnsi" w:eastAsia="Arial" w:hAnsiTheme="minorHAnsi" w:cstheme="minorHAnsi"/>
          <w:sz w:val="22"/>
          <w:szCs w:val="22"/>
        </w:rPr>
        <w:t>0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rth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K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nm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#</w:t>
      </w:r>
      <w:r w:rsidRPr="000643DE">
        <w:rPr>
          <w:rFonts w:asciiTheme="minorHAnsi" w:eastAsia="Arial" w:hAnsiTheme="minorHAnsi" w:cstheme="minorHAnsi"/>
          <w:sz w:val="22"/>
          <w:szCs w:val="22"/>
        </w:rPr>
        <w:t>2</w:t>
      </w:r>
    </w:p>
    <w:p w14:paraId="46C07183" w14:textId="77777777" w:rsidR="00F44F79" w:rsidRPr="000643DE" w:rsidRDefault="00367A15">
      <w:pPr>
        <w:ind w:left="494" w:right="2151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tl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,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03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0643DE">
        <w:rPr>
          <w:rFonts w:asciiTheme="minorHAnsi" w:eastAsia="Arial" w:hAnsiTheme="minorHAnsi" w:cstheme="minorHAnsi"/>
          <w:sz w:val="22"/>
          <w:szCs w:val="22"/>
        </w:rPr>
        <w:t>2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0643D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Chic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,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IL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60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0643DE">
        <w:rPr>
          <w:rFonts w:asciiTheme="minorHAnsi" w:eastAsia="Arial" w:hAnsiTheme="minorHAnsi" w:cstheme="minorHAnsi"/>
          <w:sz w:val="22"/>
          <w:szCs w:val="22"/>
        </w:rPr>
        <w:t>4 (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04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0643DE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5                                                                             </w:t>
      </w:r>
      <w:r w:rsidRPr="000643DE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(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3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0643DE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-5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55</w:t>
      </w:r>
      <w:r w:rsidRPr="000643DE">
        <w:rPr>
          <w:rFonts w:asciiTheme="minorHAnsi" w:eastAsia="Arial" w:hAnsiTheme="minorHAnsi" w:cstheme="minorHAnsi"/>
          <w:sz w:val="22"/>
          <w:szCs w:val="22"/>
        </w:rPr>
        <w:t>5</w:t>
      </w:r>
    </w:p>
    <w:p w14:paraId="5FCF977D" w14:textId="77777777" w:rsidR="00F44F79" w:rsidRPr="000643DE" w:rsidRDefault="00F44F79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9F37BA4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DB0544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65CE82" w14:textId="77777777" w:rsidR="00F44F79" w:rsidRPr="000643DE" w:rsidRDefault="00367A15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b/>
          <w:sz w:val="22"/>
          <w:szCs w:val="22"/>
        </w:rPr>
        <w:t>Educ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 xml:space="preserve">tion     </w:t>
      </w:r>
      <w:r w:rsidRPr="000643DE">
        <w:rPr>
          <w:rFonts w:asciiTheme="minorHAnsi" w:eastAsia="Arial" w:hAnsiTheme="minorHAnsi" w:cstheme="minorHAnsi"/>
          <w:b/>
          <w:spacing w:val="59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0643DE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0643DE">
        <w:rPr>
          <w:rFonts w:asciiTheme="minorHAnsi" w:eastAsia="Arial" w:hAnsiTheme="minorHAnsi" w:cstheme="minorHAnsi"/>
          <w:sz w:val="22"/>
          <w:szCs w:val="22"/>
        </w:rPr>
        <w:t>,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43DE">
        <w:rPr>
          <w:rFonts w:asciiTheme="minorHAnsi" w:eastAsia="Arial" w:hAnsiTheme="minorHAnsi" w:cstheme="minorHAnsi"/>
          <w:sz w:val="22"/>
          <w:szCs w:val="22"/>
        </w:rPr>
        <w:t>ica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,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IL</w:t>
      </w:r>
    </w:p>
    <w:p w14:paraId="21B00BAC" w14:textId="77777777" w:rsidR="00F44F79" w:rsidRPr="000643DE" w:rsidRDefault="00367A15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sz w:val="22"/>
          <w:szCs w:val="22"/>
        </w:rPr>
        <w:t>B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f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Arts in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643DE">
        <w:rPr>
          <w:rFonts w:asciiTheme="minorHAnsi" w:eastAsia="Arial" w:hAnsiTheme="minorHAnsi" w:cstheme="minorHAnsi"/>
          <w:sz w:val="22"/>
          <w:szCs w:val="22"/>
        </w:rPr>
        <w:t>l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z w:val="22"/>
          <w:szCs w:val="22"/>
        </w:rPr>
        <w:t>c R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la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z w:val="22"/>
          <w:szCs w:val="22"/>
        </w:rPr>
        <w:t>io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rtis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g     </w:t>
      </w:r>
      <w:r w:rsidRPr="000643DE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643DE">
        <w:rPr>
          <w:rFonts w:asciiTheme="minorHAnsi" w:eastAsia="Arial" w:hAnsiTheme="minorHAnsi" w:cstheme="minorHAnsi"/>
          <w:sz w:val="22"/>
          <w:szCs w:val="22"/>
        </w:rPr>
        <w:t>ct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0643DE">
        <w:rPr>
          <w:rFonts w:asciiTheme="minorHAnsi" w:eastAsia="Arial" w:hAnsiTheme="minorHAnsi" w:cstheme="minorHAnsi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0643DE">
        <w:rPr>
          <w:rFonts w:asciiTheme="minorHAnsi" w:eastAsia="Arial" w:hAnsiTheme="minorHAnsi" w:cstheme="minorHAnsi"/>
          <w:sz w:val="22"/>
          <w:szCs w:val="22"/>
        </w:rPr>
        <w:t>2</w:t>
      </w:r>
    </w:p>
    <w:p w14:paraId="79BC9308" w14:textId="77777777" w:rsidR="00F44F79" w:rsidRPr="000643DE" w:rsidRDefault="00367A15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0643DE">
        <w:rPr>
          <w:rFonts w:asciiTheme="minorHAnsi" w:eastAsia="Arial" w:hAnsiTheme="minorHAnsi" w:cstheme="minorHAnsi"/>
          <w:sz w:val="22"/>
          <w:szCs w:val="22"/>
        </w:rPr>
        <w:t>P.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.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0643DE">
        <w:rPr>
          <w:rFonts w:asciiTheme="minorHAnsi" w:eastAsia="Arial" w:hAnsiTheme="minorHAnsi" w:cstheme="minorHAnsi"/>
          <w:sz w:val="22"/>
          <w:szCs w:val="22"/>
        </w:rPr>
        <w:t>/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0643DE">
        <w:rPr>
          <w:rFonts w:asciiTheme="minorHAnsi" w:eastAsia="Arial" w:hAnsiTheme="minorHAnsi" w:cstheme="minorHAnsi"/>
          <w:sz w:val="22"/>
          <w:szCs w:val="22"/>
        </w:rPr>
        <w:t>0</w:t>
      </w:r>
    </w:p>
    <w:p w14:paraId="52619A08" w14:textId="77777777" w:rsidR="00F44F79" w:rsidRPr="000643DE" w:rsidRDefault="00367A15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sz w:val="22"/>
          <w:szCs w:val="22"/>
        </w:rPr>
        <w:t>Ac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Arial" w:hAnsiTheme="minorHAnsi" w:cstheme="minorHAnsi"/>
          <w:sz w:val="22"/>
          <w:szCs w:val="22"/>
        </w:rPr>
        <w:t>ic H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0643DE">
        <w:rPr>
          <w:rFonts w:asciiTheme="minorHAnsi" w:eastAsia="Arial" w:hAnsiTheme="minorHAnsi" w:cstheme="minorHAnsi"/>
          <w:sz w:val="22"/>
          <w:szCs w:val="22"/>
        </w:rPr>
        <w:t>rs: D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’s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Arial" w:hAnsiTheme="minorHAnsi" w:cstheme="minorHAnsi"/>
          <w:sz w:val="22"/>
          <w:szCs w:val="22"/>
        </w:rPr>
        <w:t>ist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ll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q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0643DE">
        <w:rPr>
          <w:rFonts w:asciiTheme="minorHAnsi" w:eastAsia="Arial" w:hAnsiTheme="minorHAnsi" w:cstheme="minorHAnsi"/>
          <w:sz w:val="22"/>
          <w:szCs w:val="22"/>
        </w:rPr>
        <w:t>rters in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ce</w:t>
      </w:r>
    </w:p>
    <w:p w14:paraId="055F1620" w14:textId="77777777" w:rsidR="00F44F79" w:rsidRPr="000643DE" w:rsidRDefault="00367A15">
      <w:pPr>
        <w:spacing w:line="260" w:lineRule="exact"/>
        <w:ind w:left="3764" w:right="502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position w:val="-1"/>
          <w:sz w:val="22"/>
          <w:szCs w:val="22"/>
        </w:rPr>
        <w:t>ld</w:t>
      </w:r>
      <w:r w:rsidRPr="000643D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Ke</w:t>
      </w:r>
      <w:r w:rsidRPr="000643DE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0643D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In</w:t>
      </w:r>
      <w:r w:rsidRPr="000643D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position w:val="-1"/>
          <w:sz w:val="22"/>
          <w:szCs w:val="22"/>
        </w:rPr>
        <w:t>rn</w:t>
      </w:r>
      <w:r w:rsidRPr="000643D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position w:val="-1"/>
          <w:sz w:val="22"/>
          <w:szCs w:val="22"/>
        </w:rPr>
        <w:t>ti</w:t>
      </w:r>
      <w:r w:rsidRPr="000643D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na</w:t>
      </w:r>
      <w:r w:rsidRPr="000643DE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</w:p>
    <w:p w14:paraId="2BE08EB6" w14:textId="77777777" w:rsidR="00F44F79" w:rsidRPr="000643DE" w:rsidRDefault="00F44F79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4"/>
        <w:gridCol w:w="3280"/>
        <w:gridCol w:w="3712"/>
      </w:tblGrid>
      <w:tr w:rsidR="00F44F79" w:rsidRPr="000643DE" w14:paraId="7AD59AA3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60CFA1B9" w14:textId="77777777" w:rsidR="00F44F79" w:rsidRPr="000643DE" w:rsidRDefault="00367A15">
            <w:pPr>
              <w:spacing w:before="69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</w:t>
            </w:r>
            <w:r w:rsidRPr="000643D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0643D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0643D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0643D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0643D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0643D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ork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187C2C99" w14:textId="77777777" w:rsidR="00F44F79" w:rsidRPr="000643DE" w:rsidRDefault="00367A15">
            <w:pPr>
              <w:spacing w:before="69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0643D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rtis</w:t>
            </w:r>
            <w:r w:rsidRPr="000643D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0643D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ampa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0643D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0643D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6EC79CC1" w14:textId="77777777" w:rsidR="00F44F79" w:rsidRPr="000643DE" w:rsidRDefault="00367A15">
            <w:pPr>
              <w:spacing w:before="69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lt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0643D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0643D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ub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0643D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0643D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Rel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F44F79" w:rsidRPr="000643DE" w14:paraId="65FA3E6E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6F9A493C" w14:textId="77777777" w:rsidR="00F44F79" w:rsidRPr="000643DE" w:rsidRDefault="00F44F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0CF883E7" w14:textId="77777777" w:rsidR="00F44F79" w:rsidRPr="000643DE" w:rsidRDefault="00367A15">
            <w:pPr>
              <w:spacing w:line="260" w:lineRule="exact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0643D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rtis</w:t>
            </w:r>
            <w:r w:rsidRPr="000643D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0643D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Me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Pla</w:t>
            </w:r>
            <w:r w:rsidRPr="000643D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ing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34E8E732" w14:textId="77777777" w:rsidR="00F44F79" w:rsidRPr="000643DE" w:rsidRDefault="00367A15">
            <w:pPr>
              <w:spacing w:line="260" w:lineRule="exact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0643D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0643D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s C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omm</w:t>
            </w:r>
            <w:r w:rsidRPr="000643D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ica</w:t>
            </w:r>
            <w:r w:rsidRPr="000643D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643DE">
              <w:rPr>
                <w:rFonts w:asciiTheme="minorHAnsi" w:eastAsia="Arial" w:hAnsiTheme="minorHAnsi" w:cstheme="minorHAnsi"/>
                <w:sz w:val="22"/>
                <w:szCs w:val="22"/>
              </w:rPr>
              <w:t>ion</w:t>
            </w:r>
          </w:p>
        </w:tc>
      </w:tr>
    </w:tbl>
    <w:p w14:paraId="4C39F6EC" w14:textId="77777777" w:rsidR="00F44F79" w:rsidRPr="000643DE" w:rsidRDefault="00F44F79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6C2AA54" w14:textId="77777777" w:rsidR="00F44F79" w:rsidRPr="000643DE" w:rsidRDefault="00367A15">
      <w:pPr>
        <w:spacing w:before="29"/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 xml:space="preserve">nce    </w:t>
      </w:r>
      <w:r w:rsidRPr="000643DE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 xml:space="preserve">ul 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 xml:space="preserve">dent 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rnm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643D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Chic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,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L                  </w:t>
      </w:r>
      <w:r w:rsidRPr="000643DE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0643DE">
        <w:rPr>
          <w:rFonts w:asciiTheme="minorHAnsi" w:eastAsia="Arial" w:hAnsiTheme="minorHAnsi" w:cstheme="minorHAnsi"/>
          <w:sz w:val="22"/>
          <w:szCs w:val="22"/>
        </w:rPr>
        <w:t>8</w:t>
      </w:r>
      <w:r w:rsidRPr="000643D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–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Pres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t</w:t>
      </w:r>
    </w:p>
    <w:p w14:paraId="550D3640" w14:textId="77777777" w:rsidR="00F44F79" w:rsidRPr="000643DE" w:rsidRDefault="00367A15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rtis</w:t>
      </w:r>
      <w:r w:rsidRPr="000643D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0643DE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ff</w:t>
      </w:r>
    </w:p>
    <w:p w14:paraId="76E71801" w14:textId="77777777" w:rsidR="00F44F79" w:rsidRPr="000643DE" w:rsidRDefault="00367A15">
      <w:pPr>
        <w:spacing w:before="19" w:line="256" w:lineRule="auto"/>
        <w:ind w:left="2049" w:right="1836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sz w:val="22"/>
          <w:szCs w:val="22"/>
        </w:rPr>
        <w:t>Assist in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643DE">
        <w:rPr>
          <w:rFonts w:asciiTheme="minorHAnsi" w:eastAsia="Arial" w:hAnsiTheme="minorHAnsi" w:cstheme="minorHAnsi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0643DE">
        <w:rPr>
          <w:rFonts w:asciiTheme="minorHAnsi" w:eastAsia="Arial" w:hAnsiTheme="minorHAnsi" w:cstheme="minorHAnsi"/>
          <w:sz w:val="22"/>
          <w:szCs w:val="22"/>
        </w:rPr>
        <w:t>cti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f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in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43DE">
        <w:rPr>
          <w:rFonts w:asciiTheme="minorHAnsi" w:eastAsia="Arial" w:hAnsiTheme="minorHAnsi" w:cstheme="minorHAnsi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0643DE">
        <w:rPr>
          <w:rFonts w:asciiTheme="minorHAnsi" w:eastAsia="Arial" w:hAnsiTheme="minorHAnsi" w:cstheme="minorHAnsi"/>
          <w:sz w:val="22"/>
          <w:szCs w:val="22"/>
        </w:rPr>
        <w:t>rc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ry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z w:val="22"/>
          <w:szCs w:val="22"/>
        </w:rPr>
        <w:t>l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Arial" w:hAnsiTheme="minorHAnsi" w:cstheme="minorHAnsi"/>
          <w:sz w:val="22"/>
          <w:szCs w:val="22"/>
        </w:rPr>
        <w:t>s. Co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rdin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med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rel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z w:val="22"/>
          <w:szCs w:val="22"/>
        </w:rPr>
        <w:t>io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643DE">
        <w:rPr>
          <w:rFonts w:asciiTheme="minorHAnsi" w:eastAsia="Arial" w:hAnsiTheme="minorHAnsi" w:cstheme="minorHAnsi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643DE">
        <w:rPr>
          <w:rFonts w:asciiTheme="minorHAnsi" w:eastAsia="Arial" w:hAnsiTheme="minorHAnsi" w:cstheme="minorHAnsi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ti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43DE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1A90C7A4" w14:textId="77777777" w:rsidR="00F44F79" w:rsidRPr="000643DE" w:rsidRDefault="00367A15">
      <w:pPr>
        <w:spacing w:line="260" w:lineRule="exact"/>
        <w:ind w:left="2049" w:right="1424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6CE6F28C">
          <v:group id="_x0000_s1146" style="position:absolute;left:0;text-align:left;margin-left:119.9pt;margin-top:-30.3pt;width:21.6pt;height:44.15pt;z-index:-2026;mso-position-horizontal-relative:page" coordorigin="2398,-606" coordsize="432,883">
            <v:shape id="_x0000_s1148" type="#_x0000_t75" style="position:absolute;left:2398;top:-606;width:221;height:883">
              <v:imagedata r:id="rId20" o:title=""/>
            </v:shape>
            <v:shape id="_x0000_s1147" type="#_x0000_t75" style="position:absolute;left:2508;top:-606;width:322;height:883">
              <v:imagedata r:id="rId21" o:title=""/>
            </v:shape>
            <w10:wrap anchorx="page"/>
          </v:group>
        </w:pict>
      </w:r>
      <w:r w:rsidRPr="000643DE">
        <w:rPr>
          <w:rFonts w:asciiTheme="minorHAnsi" w:eastAsia="Arial" w:hAnsiTheme="minorHAnsi" w:cstheme="minorHAnsi"/>
          <w:sz w:val="22"/>
          <w:szCs w:val="22"/>
        </w:rPr>
        <w:t>Colla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0643DE">
        <w:rPr>
          <w:rFonts w:asciiTheme="minorHAnsi" w:eastAsia="Arial" w:hAnsiTheme="minorHAnsi" w:cstheme="minorHAnsi"/>
          <w:sz w:val="22"/>
          <w:szCs w:val="22"/>
        </w:rPr>
        <w:t>ra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643DE">
        <w:rPr>
          <w:rFonts w:asciiTheme="minorHAnsi" w:eastAsia="Arial" w:hAnsiTheme="minorHAnsi" w:cstheme="minorHAnsi"/>
          <w:sz w:val="22"/>
          <w:szCs w:val="22"/>
        </w:rPr>
        <w:t>ith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rk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ti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43DE">
        <w:rPr>
          <w:rFonts w:asciiTheme="minorHAnsi" w:eastAsia="Arial" w:hAnsiTheme="minorHAnsi" w:cstheme="minorHAnsi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cr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ti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eastAsia="Arial" w:hAnsiTheme="minorHAnsi" w:cstheme="minorHAnsi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ff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643DE">
        <w:rPr>
          <w:rFonts w:asciiTheme="minorHAnsi" w:eastAsia="Arial" w:hAnsiTheme="minorHAnsi" w:cstheme="minorHAnsi"/>
          <w:sz w:val="22"/>
          <w:szCs w:val="22"/>
        </w:rPr>
        <w:t>ress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rel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s,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0643DE">
        <w:rPr>
          <w:rFonts w:asciiTheme="minorHAnsi" w:eastAsia="Arial" w:hAnsiTheme="minorHAnsi" w:cstheme="minorHAnsi"/>
          <w:sz w:val="22"/>
          <w:szCs w:val="22"/>
        </w:rPr>
        <w:t>ce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0643DE">
        <w:rPr>
          <w:rFonts w:asciiTheme="minorHAnsi" w:eastAsia="Arial" w:hAnsiTheme="minorHAnsi" w:cstheme="minorHAnsi"/>
          <w:sz w:val="22"/>
          <w:szCs w:val="22"/>
        </w:rPr>
        <w:t>st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rs,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ler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om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ti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643DE">
        <w:rPr>
          <w:rFonts w:asciiTheme="minorHAnsi" w:eastAsia="Arial" w:hAnsiTheme="minorHAnsi" w:cstheme="minorHAnsi"/>
          <w:sz w:val="22"/>
          <w:szCs w:val="22"/>
        </w:rPr>
        <w:t>s.</w:t>
      </w:r>
    </w:p>
    <w:p w14:paraId="3F4799FF" w14:textId="77777777" w:rsidR="00F44F79" w:rsidRPr="000643DE" w:rsidRDefault="00F44F79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38EBA70D" w14:textId="77777777" w:rsidR="00F44F79" w:rsidRPr="000643DE" w:rsidRDefault="00367A15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0643DE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 xml:space="preserve">in 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nd Smit</w:t>
      </w:r>
      <w:r w:rsidRPr="000643DE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.,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Atl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,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</w:t>
      </w:r>
      <w:r w:rsidRPr="000643D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0643DE">
        <w:rPr>
          <w:rFonts w:asciiTheme="minorHAnsi" w:eastAsia="Arial" w:hAnsiTheme="minorHAnsi" w:cstheme="minorHAnsi"/>
          <w:sz w:val="22"/>
          <w:szCs w:val="22"/>
        </w:rPr>
        <w:t>rs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0643DE">
        <w:rPr>
          <w:rFonts w:asciiTheme="minorHAnsi" w:eastAsia="Arial" w:hAnsiTheme="minorHAnsi" w:cstheme="minorHAnsi"/>
          <w:sz w:val="22"/>
          <w:szCs w:val="22"/>
        </w:rPr>
        <w:t>,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0643DE">
        <w:rPr>
          <w:rFonts w:asciiTheme="minorHAnsi" w:eastAsia="Arial" w:hAnsiTheme="minorHAnsi" w:cstheme="minorHAnsi"/>
          <w:sz w:val="22"/>
          <w:szCs w:val="22"/>
        </w:rPr>
        <w:t>9</w:t>
      </w:r>
    </w:p>
    <w:p w14:paraId="43746847" w14:textId="77777777" w:rsidR="00F44F79" w:rsidRPr="000643DE" w:rsidRDefault="00367A15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inistra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ive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Assist</w:t>
      </w:r>
      <w:r w:rsidRPr="000643DE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t</w:t>
      </w:r>
    </w:p>
    <w:p w14:paraId="63D13B5D" w14:textId="77777777" w:rsidR="00F44F79" w:rsidRPr="000643DE" w:rsidRDefault="00367A15">
      <w:pPr>
        <w:spacing w:before="19"/>
        <w:ind w:left="2049" w:right="1059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72F3CFB4">
          <v:group id="_x0000_s1143" style="position:absolute;left:0;text-align:left;margin-left:119.9pt;margin-top:.2pt;width:21.6pt;height:14.75pt;z-index:-2025;mso-position-horizontal-relative:page" coordorigin="2398,4" coordsize="432,295">
            <v:shape id="_x0000_s1145" type="#_x0000_t75" style="position:absolute;left:2398;top:4;width:221;height:295">
              <v:imagedata r:id="rId9" o:title=""/>
            </v:shape>
            <v:shape id="_x0000_s1144" type="#_x0000_t75" style="position:absolute;left:2508;top:4;width:322;height:295">
              <v:imagedata r:id="rId22" o:title=""/>
            </v:shape>
            <w10:wrap anchorx="page"/>
          </v:group>
        </w:pict>
      </w:r>
      <w:r w:rsidRPr="000643DE">
        <w:rPr>
          <w:rFonts w:asciiTheme="minorHAnsi" w:eastAsia="Arial" w:hAnsiTheme="minorHAnsi" w:cstheme="minorHAnsi"/>
          <w:sz w:val="22"/>
          <w:szCs w:val="22"/>
        </w:rPr>
        <w:t>Res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0643DE">
        <w:rPr>
          <w:rFonts w:asciiTheme="minorHAnsi" w:eastAsia="Arial" w:hAnsiTheme="minorHAnsi" w:cstheme="minorHAnsi"/>
          <w:sz w:val="22"/>
          <w:szCs w:val="22"/>
        </w:rPr>
        <w:t>rch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w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rket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0643DE">
        <w:rPr>
          <w:rFonts w:asciiTheme="minorHAnsi" w:eastAsia="Arial" w:hAnsiTheme="minorHAnsi" w:cstheme="minorHAnsi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0643DE">
        <w:rPr>
          <w:rFonts w:asciiTheme="minorHAnsi" w:eastAsia="Arial" w:hAnsiTheme="minorHAnsi" w:cstheme="minorHAnsi"/>
          <w:sz w:val="22"/>
          <w:szCs w:val="22"/>
        </w:rPr>
        <w:t>ities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643DE">
        <w:rPr>
          <w:rFonts w:asciiTheme="minorHAnsi" w:eastAsia="Arial" w:hAnsiTheme="minorHAnsi" w:cstheme="minorHAnsi"/>
          <w:sz w:val="22"/>
          <w:szCs w:val="22"/>
        </w:rPr>
        <w:t>y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v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sti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ti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43DE">
        <w:rPr>
          <w:rFonts w:asciiTheme="minorHAnsi" w:eastAsia="Arial" w:hAnsiTheme="minorHAnsi" w:cstheme="minorHAnsi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0643DE">
        <w:rPr>
          <w:rFonts w:asciiTheme="minorHAnsi" w:eastAsia="Arial" w:hAnsiTheme="minorHAnsi" w:cstheme="minorHAnsi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ti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l c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43DE">
        <w:rPr>
          <w:rFonts w:asciiTheme="minorHAnsi" w:eastAsia="Arial" w:hAnsiTheme="minorHAnsi" w:cstheme="minorHAnsi"/>
          <w:sz w:val="22"/>
          <w:szCs w:val="22"/>
        </w:rPr>
        <w:t>st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z w:val="22"/>
          <w:szCs w:val="22"/>
        </w:rPr>
        <w:t>it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rs.</w:t>
      </w:r>
    </w:p>
    <w:p w14:paraId="6CDF5B3D" w14:textId="77777777" w:rsidR="00F44F79" w:rsidRPr="000643DE" w:rsidRDefault="00367A15">
      <w:pPr>
        <w:spacing w:before="17"/>
        <w:ind w:left="2049" w:right="1064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0E742D7F">
          <v:group id="_x0000_s1140" style="position:absolute;left:0;text-align:left;margin-left:119.9pt;margin-top:.1pt;width:21.6pt;height:14.75pt;z-index:-2024;mso-position-horizontal-relative:page" coordorigin="2398,2" coordsize="432,295">
            <v:shape id="_x0000_s1142" type="#_x0000_t75" style="position:absolute;left:2398;top:2;width:221;height:295">
              <v:imagedata r:id="rId9" o:title=""/>
            </v:shape>
            <v:shape id="_x0000_s1141" type="#_x0000_t75" style="position:absolute;left:2508;top:2;width:322;height:295">
              <v:imagedata r:id="rId22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z w:val="22"/>
          <w:szCs w:val="22"/>
        </w:rPr>
        <w:pict w14:anchorId="1A02136B">
          <v:group id="_x0000_s1137" style="position:absolute;left:0;text-align:left;margin-left:119.9pt;margin-top:28.65pt;width:21.6pt;height:14.75pt;z-index:-2023;mso-position-horizontal-relative:page" coordorigin="2398,573" coordsize="432,295">
            <v:shape id="_x0000_s1139" type="#_x0000_t75" style="position:absolute;left:2398;top:573;width:221;height:295">
              <v:imagedata r:id="rId9" o:title=""/>
            </v:shape>
            <v:shape id="_x0000_s1138" type="#_x0000_t75" style="position:absolute;left:2508;top:573;width:322;height:295">
              <v:imagedata r:id="rId22" o:title=""/>
            </v:shape>
            <w10:wrap anchorx="page"/>
          </v:group>
        </w:pict>
      </w:r>
      <w:r w:rsidRPr="000643DE">
        <w:rPr>
          <w:rFonts w:asciiTheme="minorHAnsi" w:eastAsia="Arial" w:hAnsiTheme="minorHAnsi" w:cstheme="minorHAnsi"/>
          <w:sz w:val="22"/>
          <w:szCs w:val="22"/>
        </w:rPr>
        <w:t>Pro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eastAsia="Arial" w:hAnsiTheme="minorHAnsi" w:cstheme="minorHAnsi"/>
          <w:sz w:val="22"/>
          <w:szCs w:val="22"/>
        </w:rPr>
        <w:t>id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43DE">
        <w:rPr>
          <w:rFonts w:asciiTheme="minorHAnsi" w:eastAsia="Arial" w:hAnsiTheme="minorHAnsi" w:cstheme="minorHAnsi"/>
          <w:sz w:val="22"/>
          <w:szCs w:val="22"/>
        </w:rPr>
        <w:t>s re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43DE">
        <w:rPr>
          <w:rFonts w:asciiTheme="minorHAnsi" w:eastAsia="Arial" w:hAnsiTheme="minorHAnsi" w:cstheme="minorHAnsi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ope</w:t>
      </w:r>
      <w:r w:rsidRPr="000643DE">
        <w:rPr>
          <w:rFonts w:asciiTheme="minorHAnsi" w:eastAsia="Arial" w:hAnsiTheme="minorHAnsi" w:cstheme="minorHAnsi"/>
          <w:sz w:val="22"/>
          <w:szCs w:val="22"/>
        </w:rPr>
        <w:t>rat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643DE">
        <w:rPr>
          <w:rFonts w:asciiTheme="minorHAnsi" w:eastAsia="Arial" w:hAnsiTheme="minorHAnsi" w:cstheme="minorHAnsi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cti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eastAsia="Arial" w:hAnsiTheme="minorHAnsi" w:cstheme="minorHAnsi"/>
          <w:sz w:val="22"/>
          <w:szCs w:val="22"/>
        </w:rPr>
        <w:t>ities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643DE">
        <w:rPr>
          <w:rFonts w:asciiTheme="minorHAnsi" w:eastAsia="Arial" w:hAnsiTheme="minorHAnsi" w:cstheme="minorHAnsi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kly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0643DE">
        <w:rPr>
          <w:rFonts w:asciiTheme="minorHAnsi" w:eastAsia="Arial" w:hAnsiTheme="minorHAnsi" w:cstheme="minorHAnsi"/>
          <w:sz w:val="22"/>
          <w:szCs w:val="22"/>
        </w:rPr>
        <w:t>sis.</w:t>
      </w:r>
    </w:p>
    <w:p w14:paraId="4FBC280C" w14:textId="77777777" w:rsidR="00F44F79" w:rsidRPr="000643DE" w:rsidRDefault="00367A15">
      <w:pPr>
        <w:spacing w:before="14"/>
        <w:ind w:left="2049" w:right="1051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sz w:val="22"/>
          <w:szCs w:val="22"/>
        </w:rPr>
        <w:t>k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643DE">
        <w:rPr>
          <w:rFonts w:asciiTheme="minorHAnsi" w:eastAsia="Arial" w:hAnsiTheme="minorHAnsi" w:cstheme="minorHAnsi"/>
          <w:sz w:val="22"/>
          <w:szCs w:val="22"/>
        </w:rPr>
        <w:t>ith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rtis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z w:val="22"/>
          <w:szCs w:val="22"/>
        </w:rPr>
        <w:t>,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les,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hn</w:t>
      </w:r>
      <w:r w:rsidRPr="000643DE">
        <w:rPr>
          <w:rFonts w:asciiTheme="minorHAnsi" w:eastAsia="Arial" w:hAnsiTheme="minorHAnsi" w:cstheme="minorHAnsi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l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z w:val="22"/>
          <w:szCs w:val="22"/>
        </w:rPr>
        <w:t>ro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lop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643DE">
        <w:rPr>
          <w:rFonts w:asciiTheme="minorHAnsi" w:eastAsia="Arial" w:hAnsiTheme="minorHAnsi" w:cstheme="minorHAnsi"/>
          <w:sz w:val="22"/>
          <w:szCs w:val="22"/>
        </w:rPr>
        <w:t>ro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hu</w:t>
      </w:r>
      <w:r w:rsidRPr="000643DE">
        <w:rPr>
          <w:rFonts w:asciiTheme="minorHAnsi" w:eastAsia="Arial" w:hAnsiTheme="minorHAnsi" w:cstheme="minorHAnsi"/>
          <w:sz w:val="22"/>
          <w:szCs w:val="22"/>
        </w:rPr>
        <w:t>res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d tra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0643DE">
        <w:rPr>
          <w:rFonts w:asciiTheme="minorHAnsi" w:eastAsia="Arial" w:hAnsiTheme="minorHAnsi" w:cstheme="minorHAnsi"/>
          <w:sz w:val="22"/>
          <w:szCs w:val="22"/>
        </w:rPr>
        <w:t>w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z w:val="22"/>
          <w:szCs w:val="22"/>
        </w:rPr>
        <w:t>ispl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eastAsia="Arial" w:hAnsiTheme="minorHAnsi" w:cstheme="minorHAnsi"/>
          <w:sz w:val="22"/>
          <w:szCs w:val="22"/>
        </w:rPr>
        <w:t>s.</w:t>
      </w:r>
    </w:p>
    <w:p w14:paraId="00593BFD" w14:textId="77777777" w:rsidR="00F44F79" w:rsidRPr="000643DE" w:rsidRDefault="00367A15">
      <w:pPr>
        <w:spacing w:before="17"/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5CAF9EC6">
          <v:group id="_x0000_s1134" style="position:absolute;left:0;text-align:left;margin-left:119.9pt;margin-top:.1pt;width:21.6pt;height:14.75pt;z-index:-2022;mso-position-horizontal-relative:page" coordorigin="2398,2" coordsize="432,295">
            <v:shape id="_x0000_s1136" type="#_x0000_t75" style="position:absolute;left:2398;top:2;width:221;height:295">
              <v:imagedata r:id="rId9" o:title=""/>
            </v:shape>
            <v:shape id="_x0000_s1135" type="#_x0000_t75" style="position:absolute;left:2508;top:2;width:322;height:295">
              <v:imagedata r:id="rId22" o:title=""/>
            </v:shape>
            <w10:wrap anchorx="page"/>
          </v:group>
        </w:pict>
      </w:r>
      <w:r w:rsidRPr="000643DE">
        <w:rPr>
          <w:rFonts w:asciiTheme="minorHAnsi" w:eastAsia="Arial" w:hAnsiTheme="minorHAnsi" w:cstheme="minorHAnsi"/>
          <w:sz w:val="22"/>
          <w:szCs w:val="22"/>
        </w:rPr>
        <w:t>Ar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0643DE">
        <w:rPr>
          <w:rFonts w:asciiTheme="minorHAnsi" w:eastAsia="Arial" w:hAnsiTheme="minorHAnsi" w:cstheme="minorHAnsi"/>
          <w:sz w:val="22"/>
          <w:szCs w:val="22"/>
        </w:rPr>
        <w:t>lo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tr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av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l to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0643DE">
        <w:rPr>
          <w:rFonts w:asciiTheme="minorHAnsi" w:eastAsia="Arial" w:hAnsiTheme="minorHAnsi" w:cstheme="minorHAnsi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43DE">
        <w:rPr>
          <w:rFonts w:asciiTheme="minorHAnsi" w:eastAsia="Arial" w:hAnsiTheme="minorHAnsi" w:cstheme="minorHAnsi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m</w:t>
      </w:r>
      <w:r w:rsidRPr="000643D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ti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f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re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s.</w:t>
      </w:r>
    </w:p>
    <w:p w14:paraId="7A5F1466" w14:textId="77777777" w:rsidR="00F44F79" w:rsidRPr="000643DE" w:rsidRDefault="00F44F79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C9E95CD" w14:textId="77777777" w:rsidR="00F44F79" w:rsidRPr="000643DE" w:rsidRDefault="00367A15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rs</w:t>
      </w:r>
      <w:r w:rsidRPr="000643DE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 xml:space="preserve">ip    </w:t>
      </w:r>
      <w:r w:rsidRPr="000643DE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0643DE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643D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43DE">
        <w:rPr>
          <w:rFonts w:asciiTheme="minorHAnsi" w:eastAsia="Arial" w:hAnsiTheme="minorHAnsi" w:cstheme="minorHAnsi"/>
          <w:sz w:val="22"/>
          <w:szCs w:val="22"/>
        </w:rPr>
        <w:t>ica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,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IL                                     </w:t>
      </w:r>
      <w:r w:rsidRPr="000643D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0643DE">
        <w:rPr>
          <w:rFonts w:asciiTheme="minorHAnsi" w:eastAsia="Arial" w:hAnsiTheme="minorHAnsi" w:cstheme="minorHAnsi"/>
          <w:sz w:val="22"/>
          <w:szCs w:val="22"/>
        </w:rPr>
        <w:t>9</w:t>
      </w:r>
      <w:r w:rsidRPr="000643D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–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Pres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t</w:t>
      </w:r>
    </w:p>
    <w:p w14:paraId="5AE5AE5D" w14:textId="77777777" w:rsidR="00F44F79" w:rsidRPr="000643DE" w:rsidRDefault="00367A15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0643DE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643DE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0643DE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>Le</w:t>
      </w:r>
      <w:r w:rsidRPr="000643DE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>de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r</w:t>
      </w:r>
    </w:p>
    <w:p w14:paraId="385F1E45" w14:textId="77777777" w:rsidR="00F44F79" w:rsidRPr="000643DE" w:rsidRDefault="00367A15">
      <w:pPr>
        <w:spacing w:before="20"/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586B06E4">
          <v:group id="_x0000_s1131" style="position:absolute;left:0;text-align:left;margin-left:119.9pt;margin-top:.25pt;width:21.6pt;height:14.75pt;z-index:-2021;mso-position-horizontal-relative:page" coordorigin="2398,5" coordsize="432,295">
            <v:shape id="_x0000_s1133" type="#_x0000_t75" style="position:absolute;left:2398;top:5;width:221;height:295">
              <v:imagedata r:id="rId9" o:title=""/>
            </v:shape>
            <v:shape id="_x0000_s1132" type="#_x0000_t75" style="position:absolute;left:2508;top:5;width:322;height:295">
              <v:imagedata r:id="rId22" o:title=""/>
            </v:shape>
            <w10:wrap anchorx="page"/>
          </v:group>
        </w:pict>
      </w:r>
      <w:r w:rsidRPr="000643DE">
        <w:rPr>
          <w:rFonts w:asciiTheme="minorHAnsi" w:eastAsia="Arial" w:hAnsiTheme="minorHAnsi" w:cstheme="minorHAnsi"/>
          <w:sz w:val="22"/>
          <w:szCs w:val="22"/>
        </w:rPr>
        <w:t>Fa</w:t>
      </w:r>
      <w:r w:rsidRPr="000643D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643DE">
        <w:rPr>
          <w:rFonts w:asciiTheme="minorHAnsi" w:eastAsia="Arial" w:hAnsiTheme="minorHAnsi" w:cstheme="minorHAnsi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eastAsia="Arial" w:hAnsiTheme="minorHAnsi" w:cstheme="minorHAnsi"/>
          <w:sz w:val="22"/>
          <w:szCs w:val="22"/>
        </w:rPr>
        <w:t>iar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eastAsia="Arial" w:hAnsiTheme="minorHAnsi" w:cstheme="minorHAnsi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tud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ts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43D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z w:val="22"/>
          <w:szCs w:val="22"/>
        </w:rPr>
        <w:t>th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43DE">
        <w:rPr>
          <w:rFonts w:asciiTheme="minorHAnsi" w:eastAsia="Arial" w:hAnsiTheme="minorHAnsi" w:cstheme="minorHAnsi"/>
          <w:sz w:val="22"/>
          <w:szCs w:val="22"/>
        </w:rPr>
        <w:t>s s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0643DE">
        <w:rPr>
          <w:rFonts w:asciiTheme="minorHAnsi" w:eastAsia="Arial" w:hAnsiTheme="minorHAnsi" w:cstheme="minorHAnsi"/>
          <w:sz w:val="22"/>
          <w:szCs w:val="22"/>
        </w:rPr>
        <w:t>rt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643DE">
        <w:rPr>
          <w:rFonts w:asciiTheme="minorHAnsi" w:eastAsia="Arial" w:hAnsiTheme="minorHAnsi" w:cstheme="minorHAnsi"/>
          <w:sz w:val="22"/>
          <w:szCs w:val="22"/>
        </w:rPr>
        <w:t>ices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0643DE">
        <w:rPr>
          <w:rFonts w:asciiTheme="minorHAnsi" w:eastAsia="Arial" w:hAnsiTheme="minorHAnsi" w:cstheme="minorHAnsi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ci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eastAsia="Arial" w:hAnsiTheme="minorHAnsi" w:cstheme="minorHAnsi"/>
          <w:sz w:val="22"/>
          <w:szCs w:val="22"/>
        </w:rPr>
        <w:t>it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z w:val="22"/>
          <w:szCs w:val="22"/>
        </w:rPr>
        <w:t>te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f</w:t>
      </w:r>
    </w:p>
    <w:p w14:paraId="341919E7" w14:textId="77777777" w:rsidR="00F44F79" w:rsidRPr="000643DE" w:rsidRDefault="00367A15">
      <w:pPr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sz w:val="22"/>
          <w:szCs w:val="22"/>
        </w:rPr>
        <w:t>De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Pau</w:t>
      </w:r>
      <w:r w:rsidRPr="000643DE">
        <w:rPr>
          <w:rFonts w:asciiTheme="minorHAnsi" w:eastAsia="Arial" w:hAnsiTheme="minorHAnsi" w:cstheme="minorHAnsi"/>
          <w:sz w:val="22"/>
          <w:szCs w:val="22"/>
        </w:rPr>
        <w:t>l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0643DE">
        <w:rPr>
          <w:rFonts w:asciiTheme="minorHAnsi" w:eastAsia="Arial" w:hAnsiTheme="minorHAnsi" w:cstheme="minorHAnsi"/>
          <w:sz w:val="22"/>
          <w:szCs w:val="22"/>
        </w:rPr>
        <w:t>s C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43DE">
        <w:rPr>
          <w:rFonts w:asciiTheme="minorHAnsi" w:eastAsia="Arial" w:hAnsiTheme="minorHAnsi" w:cstheme="minorHAnsi"/>
          <w:sz w:val="22"/>
          <w:szCs w:val="22"/>
        </w:rPr>
        <w:t>s</w:t>
      </w:r>
    </w:p>
    <w:p w14:paraId="42038EC8" w14:textId="77777777" w:rsidR="00F44F79" w:rsidRPr="000643DE" w:rsidRDefault="00F44F7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D895CA9" w14:textId="77777777" w:rsidR="00F44F79" w:rsidRPr="000643DE" w:rsidRDefault="00367A15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0643DE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643D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oun</w:t>
      </w:r>
      <w:r w:rsidRPr="000643DE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ing Club,</w:t>
      </w:r>
      <w:r w:rsidRPr="000643DE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Chic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,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IL       </w:t>
      </w:r>
      <w:r w:rsidRPr="000643D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0643DE">
        <w:rPr>
          <w:rFonts w:asciiTheme="minorHAnsi" w:eastAsia="Arial" w:hAnsiTheme="minorHAnsi" w:cstheme="minorHAnsi"/>
          <w:sz w:val="22"/>
          <w:szCs w:val="22"/>
        </w:rPr>
        <w:t>9</w:t>
      </w:r>
      <w:r w:rsidRPr="000643D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–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Pres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t</w:t>
      </w:r>
    </w:p>
    <w:p w14:paraId="39B4763E" w14:textId="77777777" w:rsidR="00F44F79" w:rsidRPr="000643DE" w:rsidRDefault="00367A15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rer</w:t>
      </w:r>
    </w:p>
    <w:p w14:paraId="5B2900DD" w14:textId="77777777" w:rsidR="00F44F79" w:rsidRPr="000643DE" w:rsidRDefault="00F44F79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F12FE0B" w14:textId="77777777" w:rsidR="00F44F79" w:rsidRPr="000643DE" w:rsidRDefault="00367A15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0643D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dent N</w:t>
      </w:r>
      <w:r w:rsidRPr="000643DE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pap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</w:t>
      </w:r>
      <w:r w:rsidRPr="000643DE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0643DE">
        <w:rPr>
          <w:rFonts w:asciiTheme="minorHAnsi" w:eastAsia="Arial" w:hAnsiTheme="minorHAnsi" w:cstheme="minorHAnsi"/>
          <w:sz w:val="22"/>
          <w:szCs w:val="22"/>
        </w:rPr>
        <w:t>8</w:t>
      </w:r>
      <w:r w:rsidRPr="000643D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–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0643DE">
        <w:rPr>
          <w:rFonts w:asciiTheme="minorHAnsi" w:eastAsia="Arial" w:hAnsiTheme="minorHAnsi" w:cstheme="minorHAnsi"/>
          <w:sz w:val="22"/>
          <w:szCs w:val="22"/>
        </w:rPr>
        <w:t>0</w:t>
      </w:r>
    </w:p>
    <w:p w14:paraId="26A8CB15" w14:textId="77777777" w:rsidR="00F44F79" w:rsidRPr="000643DE" w:rsidRDefault="00367A15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ff</w:t>
      </w:r>
      <w:r w:rsidRPr="000643DE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i/>
          <w:sz w:val="22"/>
          <w:szCs w:val="22"/>
        </w:rPr>
        <w:t>r</w:t>
      </w:r>
    </w:p>
    <w:p w14:paraId="3483AB5D" w14:textId="77777777" w:rsidR="00F44F79" w:rsidRPr="000643DE" w:rsidRDefault="00F44F79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A51D43F" w14:textId="77777777" w:rsidR="00F44F79" w:rsidRPr="000643DE" w:rsidRDefault="00367A15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0643D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643DE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 xml:space="preserve">s             </w:t>
      </w:r>
      <w:r w:rsidRPr="000643DE">
        <w:rPr>
          <w:rFonts w:asciiTheme="minorHAnsi" w:eastAsia="Arial" w:hAnsiTheme="minorHAnsi" w:cstheme="minorHAnsi"/>
          <w:b/>
          <w:spacing w:val="6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Langu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ge: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Co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rsat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0643DE">
        <w:rPr>
          <w:rFonts w:asciiTheme="minorHAnsi" w:eastAsia="Arial" w:hAnsiTheme="minorHAnsi" w:cstheme="minorHAnsi"/>
          <w:sz w:val="22"/>
          <w:szCs w:val="22"/>
        </w:rPr>
        <w:t>l in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43DE">
        <w:rPr>
          <w:rFonts w:asciiTheme="minorHAnsi" w:eastAsia="Arial" w:hAnsiTheme="minorHAnsi" w:cstheme="minorHAnsi"/>
          <w:sz w:val="22"/>
          <w:szCs w:val="22"/>
        </w:rPr>
        <w:t>ish</w:t>
      </w:r>
    </w:p>
    <w:p w14:paraId="704836F9" w14:textId="77777777" w:rsidR="00F44F79" w:rsidRPr="000643DE" w:rsidRDefault="00367A15">
      <w:pPr>
        <w:ind w:left="1778"/>
        <w:rPr>
          <w:rFonts w:asciiTheme="minorHAnsi" w:eastAsia="Arial" w:hAnsiTheme="minorHAnsi" w:cstheme="minorHAnsi"/>
          <w:sz w:val="22"/>
          <w:szCs w:val="22"/>
        </w:rPr>
        <w:sectPr w:rsidR="00F44F79" w:rsidRPr="000643DE">
          <w:footerReference w:type="default" r:id="rId23"/>
          <w:pgSz w:w="12240" w:h="15840"/>
          <w:pgMar w:top="360" w:right="120" w:bottom="280" w:left="620" w:header="0" w:footer="325" w:gutter="0"/>
          <w:pgNumType w:start="6"/>
          <w:cols w:space="720"/>
        </w:sectPr>
      </w:pPr>
      <w:r w:rsidRPr="000643DE">
        <w:rPr>
          <w:rFonts w:asciiTheme="minorHAnsi" w:eastAsia="Arial" w:hAnsiTheme="minorHAnsi" w:cstheme="minorHAnsi"/>
          <w:b/>
          <w:sz w:val="22"/>
          <w:szCs w:val="22"/>
        </w:rPr>
        <w:t>Com</w:t>
      </w:r>
      <w:r w:rsidRPr="000643DE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0643DE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b/>
          <w:sz w:val="22"/>
          <w:szCs w:val="22"/>
        </w:rPr>
        <w:t>r:</w:t>
      </w:r>
      <w:r w:rsidRPr="000643D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Pr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43DE">
        <w:rPr>
          <w:rFonts w:asciiTheme="minorHAnsi" w:eastAsia="Arial" w:hAnsiTheme="minorHAnsi" w:cstheme="minorHAnsi"/>
          <w:sz w:val="22"/>
          <w:szCs w:val="22"/>
        </w:rPr>
        <w:t>ic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ie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M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s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43DE">
        <w:rPr>
          <w:rFonts w:asciiTheme="minorHAnsi" w:eastAsia="Arial" w:hAnsiTheme="minorHAnsi" w:cstheme="minorHAnsi"/>
          <w:sz w:val="22"/>
          <w:szCs w:val="22"/>
        </w:rPr>
        <w:t>t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f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eastAsia="Arial" w:hAnsiTheme="minorHAnsi" w:cstheme="minorHAnsi"/>
          <w:sz w:val="22"/>
          <w:szCs w:val="22"/>
        </w:rPr>
        <w:t>ice,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Arial" w:hAnsiTheme="minorHAnsi" w:cstheme="minorHAnsi"/>
          <w:sz w:val="22"/>
          <w:szCs w:val="22"/>
        </w:rPr>
        <w:t>clu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z w:val="22"/>
          <w:szCs w:val="22"/>
        </w:rPr>
        <w:t>ing</w:t>
      </w:r>
      <w:r w:rsidRPr="000643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z w:val="22"/>
          <w:szCs w:val="22"/>
        </w:rPr>
        <w:t>,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Arial" w:hAnsiTheme="minorHAnsi" w:cstheme="minorHAnsi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43DE">
        <w:rPr>
          <w:rFonts w:asciiTheme="minorHAnsi" w:eastAsia="Arial" w:hAnsiTheme="minorHAnsi" w:cstheme="minorHAnsi"/>
          <w:sz w:val="22"/>
          <w:szCs w:val="22"/>
        </w:rPr>
        <w:t>c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 xml:space="preserve">l, </w:t>
      </w:r>
      <w:r w:rsidRPr="000643DE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0643DE">
        <w:rPr>
          <w:rFonts w:asciiTheme="minorHAnsi" w:eastAsia="Arial" w:hAnsiTheme="minorHAnsi" w:cstheme="minorHAnsi"/>
          <w:sz w:val="22"/>
          <w:szCs w:val="22"/>
        </w:rPr>
        <w:t>d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Po</w:t>
      </w:r>
      <w:r w:rsidRPr="000643D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Arial" w:hAnsiTheme="minorHAnsi" w:cstheme="minorHAnsi"/>
          <w:sz w:val="22"/>
          <w:szCs w:val="22"/>
        </w:rPr>
        <w:t>rP</w:t>
      </w:r>
      <w:r w:rsidRPr="000643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Arial" w:hAnsiTheme="minorHAnsi" w:cstheme="minorHAnsi"/>
          <w:sz w:val="22"/>
          <w:szCs w:val="22"/>
        </w:rPr>
        <w:t>int</w:t>
      </w:r>
    </w:p>
    <w:p w14:paraId="1D71D03E" w14:textId="77777777" w:rsidR="00F44F79" w:rsidRPr="000643DE" w:rsidRDefault="00367A15">
      <w:pPr>
        <w:spacing w:before="81"/>
        <w:ind w:left="3370" w:right="38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lastRenderedPageBreak/>
        <w:pict w14:anchorId="1CF4476D">
          <v:group id="_x0000_s1129" style="position:absolute;left:0;text-align:left;margin-left:36pt;margin-top:36pt;width:540pt;height:23.35pt;z-index:-2020;mso-position-horizontal-relative:page;mso-position-vertical-relative:page" coordorigin="720,720" coordsize="10800,467">
            <v:shape id="_x0000_s1130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2: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0643DE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324E8FA6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E9A4D5" w14:textId="77777777" w:rsidR="00F44F79" w:rsidRPr="000643DE" w:rsidRDefault="00F44F79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40652478" w14:textId="77777777" w:rsidR="00F44F79" w:rsidRPr="000643DE" w:rsidRDefault="00367A15">
      <w:pPr>
        <w:tabs>
          <w:tab w:val="left" w:pos="10840"/>
        </w:tabs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Martha</w:t>
      </w:r>
      <w:r w:rsidRPr="000643DE">
        <w:rPr>
          <w:rFonts w:asciiTheme="minorHAnsi" w:eastAsia="Californian FB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0643DE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Sm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0643DE">
        <w:rPr>
          <w:rFonts w:asciiTheme="minorHAnsi" w:eastAsia="Californian FB" w:hAnsiTheme="minorHAnsi" w:cstheme="minorHAnsi"/>
          <w:b/>
          <w:spacing w:val="-4"/>
          <w:sz w:val="22"/>
          <w:szCs w:val="22"/>
          <w:u w:val="thick" w:color="000000"/>
        </w:rPr>
        <w:t>t</w:t>
      </w:r>
      <w:r w:rsidRPr="000643DE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h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0643DE">
        <w:rPr>
          <w:rFonts w:asciiTheme="minorHAnsi" w:eastAsia="Californian FB" w:hAnsiTheme="minorHAnsi" w:cstheme="minorHAnsi"/>
          <w:b/>
          <w:spacing w:val="-1"/>
          <w:sz w:val="22"/>
          <w:szCs w:val="22"/>
          <w:u w:val="thick" w:color="000000"/>
        </w:rPr>
        <w:t>M</w:t>
      </w:r>
      <w:r w:rsidRPr="000643DE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a</w:t>
      </w:r>
      <w:r w:rsidRPr="000643DE">
        <w:rPr>
          <w:rFonts w:asciiTheme="minorHAnsi" w:eastAsia="Californian FB" w:hAnsiTheme="minorHAnsi" w:cstheme="minorHAnsi"/>
          <w:b/>
          <w:spacing w:val="-1"/>
          <w:sz w:val="22"/>
          <w:szCs w:val="22"/>
          <w:u w:val="thick" w:color="000000"/>
        </w:rPr>
        <w:t>rt</w:t>
      </w:r>
      <w:hyperlink r:id="rId24">
        <w:r w:rsidRPr="000643DE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ha</w:t>
        </w:r>
        <w:r w:rsidRPr="000643DE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.</w:t>
        </w:r>
        <w:r w:rsidRPr="000643DE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S</w:t>
        </w:r>
        <w:r w:rsidRPr="000643DE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m</w:t>
        </w:r>
        <w:r w:rsidRPr="000643DE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it</w:t>
        </w:r>
        <w:r w:rsidRPr="000643DE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h@ho</w:t>
        </w:r>
        <w:r w:rsidRPr="000643DE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t</w:t>
        </w:r>
        <w:r w:rsidRPr="000643DE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m</w:t>
        </w:r>
        <w:r w:rsidRPr="000643DE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a</w:t>
        </w:r>
        <w:r w:rsidRPr="000643DE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i</w:t>
        </w:r>
        <w:r w:rsidRPr="000643DE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l</w:t>
        </w:r>
        <w:r w:rsidRPr="000643DE">
          <w:rPr>
            <w:rFonts w:asciiTheme="minorHAnsi" w:eastAsia="Californian FB" w:hAnsiTheme="minorHAnsi" w:cstheme="minorHAnsi"/>
            <w:b/>
            <w:spacing w:val="-2"/>
            <w:sz w:val="22"/>
            <w:szCs w:val="22"/>
            <w:u w:val="thick" w:color="000000"/>
          </w:rPr>
          <w:t>.</w:t>
        </w:r>
        <w:r w:rsidRPr="000643DE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com</w:t>
        </w:r>
      </w:hyperlink>
      <w:r w:rsidRPr="000643DE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 xml:space="preserve"> </w:t>
      </w:r>
      <w:r w:rsidRPr="000643DE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ab/>
      </w:r>
    </w:p>
    <w:p w14:paraId="0334E611" w14:textId="77777777" w:rsidR="00F44F79" w:rsidRPr="000643DE" w:rsidRDefault="00F44F79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F6ABED1" w14:textId="77777777" w:rsidR="00F44F79" w:rsidRPr="000643DE" w:rsidRDefault="00367A15">
      <w:pPr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eastAsia="Californian FB" w:hAnsiTheme="minorHAnsi" w:cstheme="minorHAnsi"/>
          <w:sz w:val="22"/>
          <w:szCs w:val="22"/>
        </w:rPr>
        <w:t>24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2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5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.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-3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fiel</w:t>
      </w:r>
      <w:r w:rsidRPr="000643DE">
        <w:rPr>
          <w:rFonts w:asciiTheme="minorHAnsi" w:eastAsia="Californian FB" w:hAnsiTheme="minorHAnsi" w:cstheme="minorHAnsi"/>
          <w:spacing w:val="-3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pt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#</w:t>
      </w:r>
      <w:r w:rsidRPr="000643DE">
        <w:rPr>
          <w:rFonts w:asciiTheme="minorHAnsi" w:eastAsia="Californian FB" w:hAnsiTheme="minorHAnsi" w:cstheme="minorHAnsi"/>
          <w:spacing w:val="-3"/>
          <w:sz w:val="22"/>
          <w:szCs w:val="22"/>
        </w:rPr>
        <w:t>6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02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~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o,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L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0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1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4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~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(</w:t>
      </w:r>
      <w:r w:rsidRPr="000643DE">
        <w:rPr>
          <w:rFonts w:asciiTheme="minorHAnsi" w:eastAsia="Californian FB" w:hAnsiTheme="minorHAnsi" w:cstheme="minorHAnsi"/>
          <w:spacing w:val="-3"/>
          <w:sz w:val="22"/>
          <w:szCs w:val="22"/>
        </w:rPr>
        <w:t>7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73)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55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5</w:t>
      </w:r>
      <w:r w:rsidRPr="000643DE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5555</w:t>
      </w:r>
    </w:p>
    <w:p w14:paraId="5D272AF2" w14:textId="77777777" w:rsidR="00F44F79" w:rsidRPr="000643DE" w:rsidRDefault="00F44F79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2A780A6" w14:textId="77777777" w:rsidR="00F44F79" w:rsidRPr="000643DE" w:rsidRDefault="00367A15">
      <w:pPr>
        <w:spacing w:line="260" w:lineRule="exact"/>
        <w:ind w:left="1598" w:right="1485" w:hanging="1440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bj</w:t>
      </w:r>
      <w:r w:rsidRPr="000643D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ct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 xml:space="preserve">ve       </w:t>
      </w:r>
      <w:r w:rsidRPr="000643DE">
        <w:rPr>
          <w:rFonts w:asciiTheme="minorHAnsi" w:eastAsia="Californian FB" w:hAnsiTheme="minorHAnsi" w:cstheme="minorHAnsi"/>
          <w:b/>
          <w:spacing w:val="3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To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ob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hip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ket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g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com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un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io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which I c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ib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u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 my i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ersona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w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ime 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ent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ki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l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2EFF2803" w14:textId="77777777" w:rsidR="00F44F79" w:rsidRPr="000643DE" w:rsidRDefault="00F44F79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0DAECE6A" w14:textId="77777777" w:rsidR="00F44F79" w:rsidRPr="000643DE" w:rsidRDefault="00367A15">
      <w:pPr>
        <w:spacing w:line="260" w:lineRule="exact"/>
        <w:ind w:left="1598" w:right="6278" w:hanging="1440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du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cat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 xml:space="preserve">on      </w:t>
      </w:r>
      <w:r w:rsidRPr="000643DE">
        <w:rPr>
          <w:rFonts w:asciiTheme="minorHAnsi" w:eastAsia="Californian FB" w:hAnsiTheme="minorHAnsi" w:cstheme="minorHAnsi"/>
          <w:b/>
          <w:spacing w:val="9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DeP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ul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y,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IL Bachelor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l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h,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June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2011</w:t>
      </w:r>
    </w:p>
    <w:p w14:paraId="06316B63" w14:textId="77777777" w:rsidR="00F44F79" w:rsidRPr="000643DE" w:rsidRDefault="00367A15">
      <w:pPr>
        <w:spacing w:before="8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eastAsia="Californian FB" w:hAnsiTheme="minorHAnsi" w:cstheme="minorHAnsi"/>
          <w:sz w:val="22"/>
          <w:szCs w:val="22"/>
        </w:rPr>
        <w:t>Mi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in Japa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ud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s</w:t>
      </w:r>
    </w:p>
    <w:p w14:paraId="30F17541" w14:textId="77777777" w:rsidR="00F44F79" w:rsidRPr="000643DE" w:rsidRDefault="00367A15">
      <w:pPr>
        <w:spacing w:line="26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G.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P.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  <w:r w:rsidRPr="000643D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3.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4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/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4.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0</w:t>
      </w:r>
    </w:p>
    <w:p w14:paraId="3A2C129C" w14:textId="77777777" w:rsidR="00F44F79" w:rsidRPr="000643DE" w:rsidRDefault="00F44F79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47D2B5E6" w14:textId="77777777" w:rsidR="00F44F79" w:rsidRPr="000643DE" w:rsidRDefault="00367A15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eastAsia="Californian FB" w:hAnsiTheme="minorHAnsi" w:cstheme="minorHAnsi"/>
          <w:sz w:val="22"/>
          <w:szCs w:val="22"/>
        </w:rPr>
        <w:t>Ri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u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eikan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y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K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yot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Jap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n</w:t>
      </w:r>
    </w:p>
    <w:p w14:paraId="7999207A" w14:textId="77777777" w:rsidR="00F44F79" w:rsidRPr="000643DE" w:rsidRDefault="00367A15">
      <w:pPr>
        <w:spacing w:before="1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St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udy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b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Qua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2010</w:t>
      </w:r>
    </w:p>
    <w:p w14:paraId="027FE60E" w14:textId="77777777" w:rsidR="00F44F79" w:rsidRPr="000643DE" w:rsidRDefault="00F44F79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7FA952C4" w14:textId="77777777" w:rsidR="00F44F79" w:rsidRPr="000643DE" w:rsidRDefault="00367A15">
      <w:pPr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xp</w:t>
      </w:r>
      <w:r w:rsidRPr="000643D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 xml:space="preserve">nce    </w:t>
      </w:r>
      <w:r w:rsidRPr="000643DE">
        <w:rPr>
          <w:rFonts w:asciiTheme="minorHAnsi" w:eastAsia="Californian FB" w:hAnsiTheme="minorHAnsi" w:cstheme="minorHAnsi"/>
          <w:b/>
          <w:spacing w:val="25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NA</w:t>
      </w:r>
      <w:r w:rsidRPr="000643DE">
        <w:rPr>
          <w:rFonts w:asciiTheme="minorHAnsi" w:eastAsia="Californian FB" w:hAnsiTheme="minorHAnsi" w:cstheme="minorHAnsi"/>
          <w:b/>
          <w:spacing w:val="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nsurance</w:t>
      </w:r>
      <w:r w:rsidRPr="000643DE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om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p</w:t>
      </w:r>
      <w:r w:rsidRPr="000643DE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y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IL                                                     </w:t>
      </w:r>
      <w:r w:rsidRPr="000643DE">
        <w:rPr>
          <w:rFonts w:asciiTheme="minorHAnsi" w:eastAsia="Californian FB" w:hAnsiTheme="minorHAnsi" w:cstheme="minorHAnsi"/>
          <w:spacing w:val="44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July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2009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P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ent</w:t>
      </w:r>
    </w:p>
    <w:p w14:paraId="1DD92570" w14:textId="77777777" w:rsidR="00F44F79" w:rsidRPr="000643DE" w:rsidRDefault="00367A15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eastAsia="Californian FB" w:hAnsiTheme="minorHAnsi" w:cstheme="minorHAnsi"/>
          <w:i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i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k</w:t>
      </w:r>
      <w:r w:rsidRPr="000643DE">
        <w:rPr>
          <w:rFonts w:asciiTheme="minorHAnsi" w:eastAsia="Californian FB" w:hAnsiTheme="minorHAnsi" w:cstheme="minorHAnsi"/>
          <w:i/>
          <w:sz w:val="22"/>
          <w:szCs w:val="22"/>
        </w:rPr>
        <w:t>eti</w:t>
      </w:r>
      <w:r w:rsidRPr="000643DE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i/>
          <w:sz w:val="22"/>
          <w:szCs w:val="22"/>
        </w:rPr>
        <w:t>g</w:t>
      </w:r>
      <w:r w:rsidRPr="000643D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u</w:t>
      </w:r>
      <w:r w:rsidRPr="000643DE">
        <w:rPr>
          <w:rFonts w:asciiTheme="minorHAnsi" w:eastAsia="Californian FB" w:hAnsiTheme="minorHAnsi" w:cstheme="minorHAnsi"/>
          <w:i/>
          <w:sz w:val="22"/>
          <w:szCs w:val="22"/>
        </w:rPr>
        <w:t>p</w:t>
      </w:r>
      <w:r w:rsidRPr="000643DE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p</w:t>
      </w:r>
      <w:r w:rsidRPr="000643D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i/>
          <w:sz w:val="22"/>
          <w:szCs w:val="22"/>
        </w:rPr>
        <w:t xml:space="preserve">rt </w:t>
      </w:r>
      <w:r w:rsidRPr="000643D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C</w:t>
      </w:r>
      <w:r w:rsidRPr="000643DE">
        <w:rPr>
          <w:rFonts w:asciiTheme="minorHAnsi" w:eastAsia="Californian FB" w:hAnsiTheme="minorHAnsi" w:cstheme="minorHAnsi"/>
          <w:i/>
          <w:sz w:val="22"/>
          <w:szCs w:val="22"/>
        </w:rPr>
        <w:t>le</w:t>
      </w:r>
      <w:r w:rsidRPr="000643DE">
        <w:rPr>
          <w:rFonts w:asciiTheme="minorHAnsi" w:eastAsia="Californian FB" w:hAnsiTheme="minorHAnsi" w:cstheme="minorHAnsi"/>
          <w:i/>
          <w:spacing w:val="2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i/>
          <w:sz w:val="22"/>
          <w:szCs w:val="22"/>
        </w:rPr>
        <w:t>k</w:t>
      </w:r>
    </w:p>
    <w:p w14:paraId="2E7E0A63" w14:textId="77777777" w:rsidR="00F44F79" w:rsidRPr="000643DE" w:rsidRDefault="00367A15">
      <w:pPr>
        <w:tabs>
          <w:tab w:val="left" w:pos="2120"/>
        </w:tabs>
        <w:spacing w:before="1"/>
        <w:ind w:left="2126" w:right="836" w:hanging="365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ab/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Co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duct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aver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f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5</w:t>
      </w:r>
      <w:r w:rsidRPr="000643DE">
        <w:rPr>
          <w:rFonts w:asciiTheme="minorHAnsi" w:eastAsia="Californian FB" w:hAnsiTheme="minorHAnsi" w:cstheme="minorHAnsi"/>
          <w:spacing w:val="4"/>
          <w:sz w:val="22"/>
          <w:szCs w:val="22"/>
        </w:rPr>
        <w:t>0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-75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pho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0643DE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views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per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we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k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u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ome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s f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om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et 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kets.</w:t>
      </w:r>
    </w:p>
    <w:p w14:paraId="3461437E" w14:textId="77777777" w:rsidR="00F44F79" w:rsidRPr="000643DE" w:rsidRDefault="00367A15">
      <w:pPr>
        <w:spacing w:line="260" w:lineRule="exact"/>
        <w:ind w:left="1766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5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Collect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aly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z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q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ua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ive a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quali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ive 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ea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ch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u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g</w:t>
      </w:r>
      <w:r w:rsidRPr="000643D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net</w:t>
      </w:r>
      <w:r w:rsidRPr="000643D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abas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es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,</w:t>
      </w:r>
    </w:p>
    <w:p w14:paraId="12671636" w14:textId="77777777" w:rsidR="00F44F79" w:rsidRPr="000643DE" w:rsidRDefault="00367A15">
      <w:pPr>
        <w:spacing w:before="1"/>
        <w:ind w:left="212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eastAsia="Californian FB" w:hAnsiTheme="minorHAnsi" w:cstheme="minorHAnsi"/>
          <w:sz w:val="22"/>
          <w:szCs w:val="22"/>
        </w:rPr>
        <w:t>p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ibed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erviewi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g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echni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q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ue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P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17CBDC81" w14:textId="77777777" w:rsidR="00F44F79" w:rsidRPr="000643DE" w:rsidRDefault="00367A15">
      <w:pPr>
        <w:spacing w:line="260" w:lineRule="exact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aft</w:t>
      </w:r>
      <w:r w:rsidRPr="000643D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k</w:t>
      </w:r>
      <w:r w:rsidRPr="000643DE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g</w:t>
      </w:r>
      <w:r w:rsidRPr="000643D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er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l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be 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c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luded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new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p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ublica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io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02D6EDE6" w14:textId="77777777" w:rsidR="00F44F79" w:rsidRPr="000643DE" w:rsidRDefault="00F44F79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A714A67" w14:textId="77777777" w:rsidR="00F44F79" w:rsidRPr="000643DE" w:rsidRDefault="00367A15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McD</w:t>
      </w:r>
      <w:r w:rsidRPr="000643D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rmott,</w:t>
      </w:r>
      <w:r w:rsidRPr="000643D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W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ll &amp;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 xml:space="preserve">mery 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L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aw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F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b/>
          <w:spacing w:val="3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Chica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IL                             </w:t>
      </w:r>
      <w:r w:rsidRPr="000643DE">
        <w:rPr>
          <w:rFonts w:asciiTheme="minorHAnsi" w:eastAsia="Californian FB" w:hAnsiTheme="minorHAnsi" w:cstheme="minorHAnsi"/>
          <w:spacing w:val="5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May 2008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June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2009</w:t>
      </w:r>
    </w:p>
    <w:p w14:paraId="37400D97" w14:textId="77777777" w:rsidR="00F44F79" w:rsidRPr="000643DE" w:rsidRDefault="00367A15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eastAsia="Californian FB" w:hAnsiTheme="minorHAnsi" w:cstheme="minorHAnsi"/>
          <w:i/>
          <w:sz w:val="22"/>
          <w:szCs w:val="22"/>
        </w:rPr>
        <w:t>Rec</w:t>
      </w:r>
      <w:r w:rsidRPr="000643D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i/>
          <w:sz w:val="22"/>
          <w:szCs w:val="22"/>
        </w:rPr>
        <w:t>pti</w:t>
      </w:r>
      <w:r w:rsidRPr="000643D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i/>
          <w:sz w:val="22"/>
          <w:szCs w:val="22"/>
        </w:rPr>
        <w:t>nist</w:t>
      </w:r>
    </w:p>
    <w:p w14:paraId="2F561EDB" w14:textId="77777777" w:rsidR="00F44F79" w:rsidRPr="000643DE" w:rsidRDefault="00367A15">
      <w:pPr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ec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comi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g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calls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40</w:t>
      </w:r>
      <w:r w:rsidRPr="000643DE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line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ch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b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15EA8D48" w14:textId="77777777" w:rsidR="00F44F79" w:rsidRPr="000643DE" w:rsidRDefault="00367A15">
      <w:pPr>
        <w:spacing w:line="260" w:lineRule="exact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Greeted</w:t>
      </w:r>
      <w:r w:rsidRPr="000643D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clien</w:t>
      </w:r>
      <w:r w:rsidRPr="000643D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uc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hem 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fill o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u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p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p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op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p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ape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w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k.</w:t>
      </w:r>
    </w:p>
    <w:p w14:paraId="623AAED6" w14:textId="77777777" w:rsidR="00F44F79" w:rsidRPr="000643DE" w:rsidRDefault="00367A15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rg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ized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all aspec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s of</w:t>
      </w:r>
      <w:r w:rsidRPr="000643DE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luncheon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f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law fi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rm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’s 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neys a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ien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005243FA" w14:textId="77777777" w:rsidR="00F44F79" w:rsidRPr="000643DE" w:rsidRDefault="00367A15">
      <w:pPr>
        <w:spacing w:line="260" w:lineRule="exact"/>
        <w:ind w:left="1773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12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ea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ai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ai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0643DE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an</w:t>
      </w:r>
      <w:r w:rsidRPr="000643D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el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tr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fil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ng</w:t>
      </w:r>
      <w:r w:rsidRPr="000643D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y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,</w:t>
      </w:r>
      <w:r w:rsidRPr="000643D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ena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b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ling u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ers 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ac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c</w:t>
      </w:r>
      <w:r w:rsidRPr="000643DE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ca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ned</w:t>
      </w:r>
    </w:p>
    <w:p w14:paraId="6F068770" w14:textId="77777777" w:rsidR="00F44F79" w:rsidRPr="000643DE" w:rsidRDefault="00367A15">
      <w:pPr>
        <w:spacing w:before="1"/>
        <w:ind w:left="2179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eastAsia="Californian FB" w:hAnsiTheme="minorHAnsi" w:cstheme="minorHAnsi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en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y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6886C7AD" w14:textId="77777777" w:rsidR="00F44F79" w:rsidRPr="000643DE" w:rsidRDefault="00F44F79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15A726F8" w14:textId="77777777" w:rsidR="00F44F79" w:rsidRPr="000643DE" w:rsidRDefault="00367A15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cy</w:t>
      </w:r>
      <w:r w:rsidRPr="000643D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’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partme</w:t>
      </w:r>
      <w:r w:rsidRPr="000643D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St</w:t>
      </w:r>
      <w:r w:rsidRPr="000643DE">
        <w:rPr>
          <w:rFonts w:asciiTheme="minorHAnsi" w:eastAsia="Californian FB" w:hAnsiTheme="minorHAnsi" w:cstheme="minorHAnsi"/>
          <w:b/>
          <w:spacing w:val="2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Chica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IL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                                                     </w:t>
      </w:r>
      <w:r w:rsidRPr="000643DE">
        <w:rPr>
          <w:rFonts w:asciiTheme="minorHAnsi" w:eastAsia="Californian FB" w:hAnsiTheme="minorHAnsi" w:cstheme="minorHAnsi"/>
          <w:spacing w:val="44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ea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al 2007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&amp; 20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0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8</w:t>
      </w:r>
    </w:p>
    <w:p w14:paraId="488EB9E1" w14:textId="77777777" w:rsidR="00F44F79" w:rsidRPr="000643DE" w:rsidRDefault="00367A15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eastAsia="Californian FB" w:hAnsiTheme="minorHAnsi" w:cstheme="minorHAnsi"/>
          <w:i/>
          <w:sz w:val="22"/>
          <w:szCs w:val="22"/>
        </w:rPr>
        <w:t>Sales</w:t>
      </w:r>
      <w:r w:rsidRPr="000643D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i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i/>
          <w:spacing w:val="2"/>
          <w:sz w:val="22"/>
          <w:szCs w:val="22"/>
        </w:rPr>
        <w:t>c</w:t>
      </w:r>
      <w:r w:rsidRPr="000643DE">
        <w:rPr>
          <w:rFonts w:asciiTheme="minorHAnsi" w:eastAsia="Californian FB" w:hAnsiTheme="minorHAnsi" w:cstheme="minorHAnsi"/>
          <w:i/>
          <w:sz w:val="22"/>
          <w:szCs w:val="22"/>
        </w:rPr>
        <w:t>ia</w:t>
      </w:r>
      <w:r w:rsidRPr="000643DE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i/>
          <w:sz w:val="22"/>
          <w:szCs w:val="22"/>
        </w:rPr>
        <w:t>e</w:t>
      </w:r>
    </w:p>
    <w:p w14:paraId="267DD903" w14:textId="77777777" w:rsidR="00F44F79" w:rsidRPr="000643DE" w:rsidRDefault="00367A15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is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0643DE">
        <w:rPr>
          <w:rFonts w:asciiTheme="minorHAnsi" w:eastAsia="Californian FB" w:hAnsiTheme="minorHAnsi" w:cstheme="minorHAnsi"/>
          <w:spacing w:val="3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omers on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p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u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cha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es of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va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ious 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ha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e.</w:t>
      </w:r>
    </w:p>
    <w:p w14:paraId="44FB0DA0" w14:textId="77777777" w:rsidR="00F44F79" w:rsidRPr="000643DE" w:rsidRDefault="00367A15">
      <w:pPr>
        <w:spacing w:line="260" w:lineRule="exact"/>
        <w:ind w:left="1761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15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Dealt</w:t>
      </w:r>
      <w:r w:rsidRPr="000643D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wi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h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cu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omer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q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ui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ies a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complai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49"/>
          <w:position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pol</w:t>
      </w:r>
      <w:r w:rsidRPr="000643D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nd ef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f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ic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ent </w:t>
      </w:r>
      <w:r w:rsidRPr="000643D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ne</w:t>
      </w:r>
      <w:r w:rsidRPr="000643D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6E467C2D" w14:textId="77777777" w:rsidR="00F44F79" w:rsidRPr="000643DE" w:rsidRDefault="00367A15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xecu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pecial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pacing w:val="3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o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pacing w:val="2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s via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pho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e,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ail,</w:t>
      </w:r>
      <w:r w:rsidRPr="000643D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d</w:t>
      </w:r>
      <w:r w:rsidRPr="000643D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fax.</w:t>
      </w:r>
    </w:p>
    <w:p w14:paraId="2116CE60" w14:textId="77777777" w:rsidR="00F44F79" w:rsidRPr="000643DE" w:rsidRDefault="00F44F79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6297"/>
        <w:gridCol w:w="2061"/>
      </w:tblGrid>
      <w:tr w:rsidR="00F44F79" w:rsidRPr="000643DE" w14:paraId="57402A4A" w14:textId="77777777">
        <w:trPr>
          <w:trHeight w:hRule="exact" w:val="665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02F7EE74" w14:textId="77777777" w:rsidR="00F44F79" w:rsidRPr="000643DE" w:rsidRDefault="00367A15">
            <w:pPr>
              <w:spacing w:before="72"/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A</w:t>
            </w:r>
            <w:r w:rsidRPr="000643DE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0643DE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t</w:t>
            </w:r>
            <w:r w:rsidRPr="000643DE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0643DE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vi</w:t>
            </w:r>
            <w:r w:rsidRPr="000643DE">
              <w:rPr>
                <w:rFonts w:asciiTheme="minorHAnsi" w:eastAsia="Californian FB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0643DE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0643DE">
              <w:rPr>
                <w:rFonts w:asciiTheme="minorHAnsi" w:eastAsia="Californian FB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0643DE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7C8386BE" w14:textId="77777777" w:rsidR="00F44F79" w:rsidRPr="000643DE" w:rsidRDefault="00367A15">
            <w:pPr>
              <w:spacing w:before="53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DeP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a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ul </w:t>
            </w:r>
            <w:r w:rsidRPr="000643DE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>A</w:t>
            </w:r>
            <w:r w:rsidRPr="000643D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m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bas</w:t>
            </w:r>
            <w:r w:rsidRPr="000643D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a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d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or</w:t>
            </w:r>
            <w:r w:rsidRPr="000643DE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Cl</w:t>
            </w:r>
            <w:r w:rsidRPr="000643DE">
              <w:rPr>
                <w:rFonts w:asciiTheme="minorHAnsi" w:eastAsia="Californian FB" w:hAnsiTheme="minorHAnsi" w:cstheme="minorHAnsi"/>
                <w:spacing w:val="3"/>
                <w:sz w:val="22"/>
                <w:szCs w:val="22"/>
              </w:rPr>
              <w:t>u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b, </w:t>
            </w:r>
            <w:r w:rsidRPr="000643DE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M</w:t>
            </w:r>
            <w:r w:rsidRPr="000643DE">
              <w:rPr>
                <w:rFonts w:asciiTheme="minorHAnsi" w:eastAsia="Californian FB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0643DE">
              <w:rPr>
                <w:rFonts w:asciiTheme="minorHAnsi" w:eastAsia="Californian FB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0643DE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ber</w:t>
            </w:r>
          </w:p>
          <w:p w14:paraId="5CD5267A" w14:textId="77777777" w:rsidR="00F44F79" w:rsidRPr="000643DE" w:rsidRDefault="00367A15">
            <w:pPr>
              <w:spacing w:line="28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St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ude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t </w:t>
            </w:r>
            <w:r w:rsidRPr="000643D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A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dv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i</w:t>
            </w:r>
            <w:r w:rsidRPr="000643D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o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y Boa</w:t>
            </w:r>
            <w:r w:rsidRPr="000643D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r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d,</w:t>
            </w:r>
            <w:r w:rsidRPr="000643DE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Me</w:t>
            </w:r>
            <w:r w:rsidRPr="000643DE">
              <w:rPr>
                <w:rFonts w:asciiTheme="minorHAnsi" w:eastAsia="Californian FB" w:hAnsiTheme="minorHAnsi" w:cstheme="minorHAnsi"/>
                <w:i/>
                <w:spacing w:val="-2"/>
                <w:sz w:val="22"/>
                <w:szCs w:val="22"/>
              </w:rPr>
              <w:t>m</w:t>
            </w:r>
            <w:r w:rsidRPr="000643DE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78320609" w14:textId="77777777" w:rsidR="00F44F79" w:rsidRPr="000643DE" w:rsidRDefault="00367A15">
            <w:pPr>
              <w:spacing w:before="74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0643DE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0643D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  <w:p w14:paraId="321E80CE" w14:textId="77777777" w:rsidR="00F44F79" w:rsidRPr="000643DE" w:rsidRDefault="00367A15">
            <w:pPr>
              <w:spacing w:before="23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0643DE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0643D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F44F79" w:rsidRPr="000643DE" w14:paraId="5E0EA816" w14:textId="77777777">
        <w:trPr>
          <w:trHeight w:hRule="exact" w:val="296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53A32F59" w14:textId="77777777" w:rsidR="00F44F79" w:rsidRPr="000643DE" w:rsidRDefault="00F44F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365C5AB3" w14:textId="77777777" w:rsidR="00F44F79" w:rsidRPr="000643DE" w:rsidRDefault="00367A15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Ma</w:t>
            </w:r>
            <w:r w:rsidRPr="000643D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ket</w:t>
            </w:r>
            <w:r w:rsidRPr="000643D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ng Club me</w:t>
            </w:r>
            <w:r w:rsidRPr="000643DE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 xml:space="preserve">ber, </w:t>
            </w:r>
            <w:r w:rsidRPr="000643D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0643DE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p</w:t>
            </w:r>
            <w:r w:rsidRPr="000643D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e</w:t>
            </w:r>
            <w:r w:rsidRPr="000643DE">
              <w:rPr>
                <w:rFonts w:asciiTheme="minorHAnsi" w:eastAsia="Californian FB" w:hAnsiTheme="minorHAnsi" w:cstheme="minorHAnsi"/>
                <w:i/>
                <w:spacing w:val="2"/>
                <w:position w:val="1"/>
                <w:sz w:val="22"/>
                <w:szCs w:val="22"/>
              </w:rPr>
              <w:t>c</w:t>
            </w:r>
            <w:r w:rsidRPr="000643D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ial Even</w:t>
            </w:r>
            <w:r w:rsidRPr="000643DE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0643D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0643DE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C</w:t>
            </w:r>
            <w:r w:rsidRPr="000643DE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o</w:t>
            </w:r>
            <w:r w:rsidRPr="000643DE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0643D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rd</w:t>
            </w:r>
            <w:r w:rsidRPr="000643DE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i</w:t>
            </w:r>
            <w:r w:rsidRPr="000643D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n</w:t>
            </w:r>
            <w:r w:rsidRPr="000643DE">
              <w:rPr>
                <w:rFonts w:asciiTheme="minorHAnsi" w:eastAsia="Californian FB" w:hAnsiTheme="minorHAnsi" w:cstheme="minorHAnsi"/>
                <w:i/>
                <w:spacing w:val="2"/>
                <w:position w:val="1"/>
                <w:sz w:val="22"/>
                <w:szCs w:val="22"/>
              </w:rPr>
              <w:t>a</w:t>
            </w:r>
            <w:r w:rsidRPr="000643DE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0643DE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0643D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1010580D" w14:textId="77777777" w:rsidR="00F44F79" w:rsidRPr="000643DE" w:rsidRDefault="00367A15">
            <w:pPr>
              <w:spacing w:before="3"/>
              <w:ind w:left="582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0643D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0643DE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0643D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F44F79" w:rsidRPr="000643DE" w14:paraId="5EBBE7E9" w14:textId="77777777">
        <w:trPr>
          <w:trHeight w:hRule="exact" w:val="424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73534B20" w14:textId="77777777" w:rsidR="00F44F79" w:rsidRPr="000643DE" w:rsidRDefault="00F44F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5D76037C" w14:textId="77777777" w:rsidR="00F44F79" w:rsidRPr="000643DE" w:rsidRDefault="00367A15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lpha</w:t>
            </w:r>
            <w:r w:rsidRPr="000643D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K</w:t>
            </w:r>
            <w:r w:rsidRPr="000643DE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ppa</w:t>
            </w:r>
            <w:r w:rsidRPr="000643DE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lpha</w:t>
            </w:r>
            <w:r w:rsidRPr="000643D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S</w:t>
            </w:r>
            <w:r w:rsidRPr="000643DE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0643D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0643DE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0643D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</w:t>
            </w:r>
            <w:r w:rsidRPr="000643D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y,</w:t>
            </w:r>
            <w:r w:rsidRPr="000643DE">
              <w:rPr>
                <w:rFonts w:asciiTheme="minorHAnsi" w:eastAsia="Californian FB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Me</w:t>
            </w:r>
            <w:r w:rsidRPr="000643DE">
              <w:rPr>
                <w:rFonts w:asciiTheme="minorHAnsi" w:eastAsia="Californian FB" w:hAnsiTheme="minorHAnsi" w:cstheme="minorHAnsi"/>
                <w:i/>
                <w:spacing w:val="-2"/>
                <w:position w:val="1"/>
                <w:sz w:val="22"/>
                <w:szCs w:val="22"/>
              </w:rPr>
              <w:t>m</w:t>
            </w:r>
            <w:r w:rsidRPr="000643D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13708570" w14:textId="77777777" w:rsidR="00F44F79" w:rsidRPr="000643DE" w:rsidRDefault="00367A15">
            <w:pPr>
              <w:spacing w:before="1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2007 –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0643D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F44F79" w:rsidRPr="000643DE" w14:paraId="0F86FD46" w14:textId="77777777">
        <w:trPr>
          <w:trHeight w:hRule="exact" w:val="1040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69BCC7C2" w14:textId="77777777" w:rsidR="00F44F79" w:rsidRPr="000643DE" w:rsidRDefault="00F44F79">
            <w:pPr>
              <w:spacing w:before="7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484FD2" w14:textId="77777777" w:rsidR="00F44F79" w:rsidRPr="000643DE" w:rsidRDefault="00367A15">
            <w:pPr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  <w:r w:rsidRPr="000643DE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ki</w:t>
            </w:r>
            <w:r w:rsidRPr="000643DE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l</w:t>
            </w:r>
            <w:r w:rsidRPr="000643DE">
              <w:rPr>
                <w:rFonts w:asciiTheme="minorHAnsi" w:eastAsia="Californian FB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0643DE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132AE5D0" w14:textId="77777777" w:rsidR="00F44F79" w:rsidRPr="000643DE" w:rsidRDefault="00F44F79">
            <w:pPr>
              <w:spacing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BF0AB7" w14:textId="77777777" w:rsidR="00F44F79" w:rsidRPr="000643DE" w:rsidRDefault="00367A15">
            <w:pPr>
              <w:ind w:left="225" w:right="536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oficie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t in Wi</w:t>
            </w:r>
            <w:r w:rsidRPr="000643D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d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o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w</w:t>
            </w:r>
            <w:r w:rsidRPr="000643D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,</w:t>
            </w:r>
            <w:r w:rsidRPr="000643D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Wo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d, 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E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xcel,</w:t>
            </w:r>
            <w:r w:rsidRPr="000643D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Ou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loo</w:t>
            </w:r>
            <w:r w:rsidRPr="000643DE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k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,</w:t>
            </w:r>
            <w:r w:rsidRPr="000643DE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a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nd</w:t>
            </w:r>
            <w:r w:rsidRPr="000643DE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S Fun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ct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io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al</w:t>
            </w:r>
            <w:r w:rsidRPr="000643D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in P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o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wer</w:t>
            </w:r>
            <w:r w:rsidRPr="000643D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P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o</w:t>
            </w:r>
            <w:r w:rsidRPr="000643DE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i</w:t>
            </w:r>
            <w:r w:rsidRPr="000643D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0643DE">
              <w:rPr>
                <w:rFonts w:asciiTheme="minorHAnsi" w:eastAsia="Californian FB" w:hAnsiTheme="minorHAnsi" w:cstheme="minorHAnsi"/>
                <w:sz w:val="22"/>
                <w:szCs w:val="22"/>
              </w:rPr>
              <w:t>t</w:t>
            </w:r>
          </w:p>
          <w:p w14:paraId="0F0B0A7D" w14:textId="77777777" w:rsidR="00F44F79" w:rsidRPr="000643DE" w:rsidRDefault="00367A15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Fluent</w:t>
            </w:r>
            <w:r w:rsidRPr="000643DE">
              <w:rPr>
                <w:rFonts w:asciiTheme="minorHAnsi" w:eastAsia="Californian FB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in ve</w:t>
            </w:r>
            <w:r w:rsidRPr="000643D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bal</w:t>
            </w:r>
            <w:r w:rsidRPr="000643D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nd</w:t>
            </w:r>
            <w:r w:rsidRPr="000643DE">
              <w:rPr>
                <w:rFonts w:asciiTheme="minorHAnsi" w:eastAsia="Californian FB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w</w:t>
            </w:r>
            <w:r w:rsidRPr="000643D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</w:t>
            </w:r>
            <w:r w:rsidRPr="000643DE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0643D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en</w:t>
            </w:r>
            <w:r w:rsidRPr="000643D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Japa</w:t>
            </w:r>
            <w:r w:rsidRPr="000643D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</w:t>
            </w:r>
            <w:r w:rsidRPr="000643DE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0643D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359E2890" w14:textId="77777777" w:rsidR="00F44F79" w:rsidRPr="000643DE" w:rsidRDefault="00F44F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8AF1B8E" w14:textId="77777777" w:rsidR="00F44F79" w:rsidRPr="000643DE" w:rsidRDefault="00F44F79">
      <w:pPr>
        <w:rPr>
          <w:rFonts w:asciiTheme="minorHAnsi" w:hAnsiTheme="minorHAnsi" w:cstheme="minorHAnsi"/>
          <w:sz w:val="22"/>
          <w:szCs w:val="22"/>
        </w:rPr>
        <w:sectPr w:rsidR="00F44F79" w:rsidRPr="000643DE">
          <w:pgSz w:w="12240" w:h="15840"/>
          <w:pgMar w:top="700" w:right="120" w:bottom="280" w:left="620" w:header="0" w:footer="325" w:gutter="0"/>
          <w:cols w:space="720"/>
        </w:sectPr>
      </w:pPr>
    </w:p>
    <w:p w14:paraId="00C0E81D" w14:textId="77777777" w:rsidR="00F44F79" w:rsidRPr="000643DE" w:rsidRDefault="00367A15">
      <w:pPr>
        <w:spacing w:before="73"/>
        <w:ind w:left="3450" w:right="38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lastRenderedPageBreak/>
        <w:pict w14:anchorId="6264D7F8">
          <v:group id="_x0000_s1127" style="position:absolute;left:0;text-align:left;margin-left:36pt;margin-top:18.65pt;width:540pt;height:23.35pt;z-index:-2019;mso-position-horizontal-relative:page;mso-position-vertical-relative:page" coordorigin="720,373" coordsize="10800,467">
            <v:shape id="_x0000_s1128" style="position:absolute;left:720;top:373;width:10800;height:467" coordorigin="720,373" coordsize="10800,467" path="m720,840r10800,l11520,373,720,373r,467xe" filled="f" strokecolor="gray" strokeweight=".5pt">
              <v:path arrowok="t"/>
            </v:shape>
            <w10:wrap anchorx="page" anchory="page"/>
          </v:group>
        </w:pic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3: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0643DE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039545A1" w14:textId="77777777" w:rsidR="00F44F79" w:rsidRPr="000643DE" w:rsidRDefault="00F44F79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109CE199" w14:textId="77777777" w:rsidR="00F44F79" w:rsidRPr="000643DE" w:rsidRDefault="00367A15">
      <w:pPr>
        <w:ind w:left="4467" w:right="4769"/>
        <w:jc w:val="center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b/>
          <w:sz w:val="22"/>
          <w:szCs w:val="22"/>
        </w:rPr>
        <w:t>ector</w:t>
      </w:r>
      <w:r w:rsidRPr="000643D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G</w:t>
      </w:r>
      <w:r w:rsidRPr="000643D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pacing w:val="-3"/>
          <w:w w:val="99"/>
          <w:sz w:val="22"/>
          <w:szCs w:val="22"/>
        </w:rPr>
        <w:t>z</w:t>
      </w:r>
      <w:r w:rsidRPr="000643D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w w:val="99"/>
          <w:sz w:val="22"/>
          <w:szCs w:val="22"/>
        </w:rPr>
        <w:t>les</w:t>
      </w:r>
    </w:p>
    <w:p w14:paraId="6D875AB7" w14:textId="77777777" w:rsidR="00F44F79" w:rsidRPr="000643DE" w:rsidRDefault="00367A15">
      <w:pPr>
        <w:spacing w:line="220" w:lineRule="exact"/>
        <w:ind w:left="1570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643DE">
        <w:rPr>
          <w:rFonts w:asciiTheme="minorHAnsi" w:hAnsiTheme="minorHAnsi" w:cstheme="minorHAnsi"/>
          <w:sz w:val="22"/>
          <w:szCs w:val="22"/>
        </w:rPr>
        <w:t>3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ay</w:t>
      </w:r>
      <w:r w:rsidRPr="000643D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0643D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555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5555</w:t>
      </w:r>
    </w:p>
    <w:p w14:paraId="7CB01EE3" w14:textId="77777777" w:rsidR="00F44F79" w:rsidRPr="000643DE" w:rsidRDefault="00367A15">
      <w:pPr>
        <w:spacing w:before="1" w:line="220" w:lineRule="exact"/>
        <w:ind w:left="1570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Ch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ica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600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</w:t>
      </w:r>
      <w:r w:rsidRPr="000643DE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hyperlink r:id="rId25">
        <w:r w:rsidRPr="000643DE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hg</w:t>
        </w:r>
        <w:r w:rsidRPr="000643DE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o</w:t>
        </w:r>
        <w:r w:rsidRPr="000643DE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n</w:t>
        </w:r>
        <w:r w:rsidRPr="000643DE">
          <w:rPr>
            <w:rFonts w:asciiTheme="minorHAnsi" w:hAnsiTheme="minorHAnsi" w:cstheme="minorHAnsi"/>
            <w:position w:val="-1"/>
            <w:sz w:val="22"/>
            <w:szCs w:val="22"/>
          </w:rPr>
          <w:t>z</w:t>
        </w:r>
        <w:r w:rsidRPr="000643DE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a</w:t>
        </w:r>
        <w:r w:rsidRPr="000643DE">
          <w:rPr>
            <w:rFonts w:asciiTheme="minorHAnsi" w:hAnsiTheme="minorHAnsi" w:cstheme="minorHAnsi"/>
            <w:position w:val="-1"/>
            <w:sz w:val="22"/>
            <w:szCs w:val="22"/>
          </w:rPr>
          <w:t>l</w:t>
        </w:r>
        <w:r w:rsidRPr="000643DE">
          <w:rPr>
            <w:rFonts w:asciiTheme="minorHAnsi" w:hAnsiTheme="minorHAnsi" w:cstheme="minorHAnsi"/>
            <w:spacing w:val="2"/>
            <w:position w:val="-1"/>
            <w:sz w:val="22"/>
            <w:szCs w:val="22"/>
          </w:rPr>
          <w:t>e</w:t>
        </w:r>
        <w:r w:rsidRPr="000643DE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s@</w:t>
        </w:r>
        <w:r w:rsidRPr="000643DE">
          <w:rPr>
            <w:rFonts w:asciiTheme="minorHAnsi" w:hAnsiTheme="minorHAnsi" w:cstheme="minorHAnsi"/>
            <w:spacing w:val="3"/>
            <w:position w:val="-1"/>
            <w:sz w:val="22"/>
            <w:szCs w:val="22"/>
          </w:rPr>
          <w:t>e</w:t>
        </w:r>
        <w:r w:rsidRPr="000643DE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m</w:t>
        </w:r>
        <w:r w:rsidRPr="000643DE">
          <w:rPr>
            <w:rFonts w:asciiTheme="minorHAnsi" w:hAnsiTheme="minorHAnsi" w:cstheme="minorHAnsi"/>
            <w:position w:val="-1"/>
            <w:sz w:val="22"/>
            <w:szCs w:val="22"/>
          </w:rPr>
          <w:t>ail.c</w:t>
        </w:r>
        <w:r w:rsidRPr="000643DE">
          <w:rPr>
            <w:rFonts w:asciiTheme="minorHAnsi" w:hAnsiTheme="minorHAnsi" w:cstheme="minorHAnsi"/>
            <w:spacing w:val="4"/>
            <w:position w:val="-1"/>
            <w:sz w:val="22"/>
            <w:szCs w:val="22"/>
          </w:rPr>
          <w:t>o</w:t>
        </w:r>
        <w:r w:rsidRPr="000643DE">
          <w:rPr>
            <w:rFonts w:asciiTheme="minorHAnsi" w:hAnsiTheme="minorHAnsi" w:cstheme="minorHAnsi"/>
            <w:position w:val="-1"/>
            <w:sz w:val="22"/>
            <w:szCs w:val="22"/>
          </w:rPr>
          <w:t>m</w:t>
        </w:r>
      </w:hyperlink>
    </w:p>
    <w:p w14:paraId="0B9DD8FD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9A1264" w14:textId="77777777" w:rsidR="00F44F79" w:rsidRPr="000643DE" w:rsidRDefault="00F44F79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4EC04DCF" w14:textId="77777777" w:rsidR="00F44F79" w:rsidRPr="000643DE" w:rsidRDefault="00367A15">
      <w:pPr>
        <w:spacing w:before="36" w:line="240" w:lineRule="exact"/>
        <w:ind w:left="1558" w:right="1242" w:hanging="1440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0643DE">
        <w:rPr>
          <w:rFonts w:asciiTheme="minorHAnsi" w:hAnsiTheme="minorHAnsi" w:cstheme="minorHAnsi"/>
          <w:b/>
          <w:sz w:val="22"/>
          <w:szCs w:val="22"/>
        </w:rPr>
        <w:t>J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0643DE">
        <w:rPr>
          <w:rFonts w:asciiTheme="minorHAnsi" w:hAnsiTheme="minorHAnsi" w:cstheme="minorHAnsi"/>
          <w:b/>
          <w:sz w:val="22"/>
          <w:szCs w:val="22"/>
        </w:rPr>
        <w:t>IV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:</w:t>
      </w:r>
      <w:r w:rsidRPr="000643DE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 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 or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ns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p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os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on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n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h 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 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643DE">
        <w:rPr>
          <w:rFonts w:asciiTheme="minorHAnsi" w:hAnsiTheme="minorHAnsi" w:cstheme="minorHAnsi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0643DE">
        <w:rPr>
          <w:rFonts w:asciiTheme="minorHAnsi" w:hAnsiTheme="minorHAnsi" w:cstheme="minorHAnsi"/>
          <w:sz w:val="22"/>
          <w:szCs w:val="22"/>
        </w:rPr>
        <w:t xml:space="preserve">+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xp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nce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and edu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n, as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bo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 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 co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un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s.</w:t>
      </w:r>
    </w:p>
    <w:p w14:paraId="4275E2FA" w14:textId="77777777" w:rsidR="00F44F79" w:rsidRPr="000643DE" w:rsidRDefault="00F44F79">
      <w:pPr>
        <w:spacing w:before="3" w:line="220" w:lineRule="exact"/>
        <w:rPr>
          <w:rFonts w:asciiTheme="minorHAnsi" w:hAnsiTheme="minorHAnsi" w:cstheme="minorHAnsi"/>
          <w:sz w:val="22"/>
          <w:szCs w:val="22"/>
        </w:rPr>
        <w:sectPr w:rsidR="00F44F79" w:rsidRPr="000643DE">
          <w:pgSz w:w="12240" w:h="15840"/>
          <w:pgMar w:top="360" w:right="120" w:bottom="280" w:left="540" w:header="0" w:footer="325" w:gutter="0"/>
          <w:cols w:space="720"/>
        </w:sectPr>
      </w:pPr>
    </w:p>
    <w:p w14:paraId="3F91766C" w14:textId="77777777" w:rsidR="00F44F79" w:rsidRPr="000643DE" w:rsidRDefault="00367A15">
      <w:pPr>
        <w:spacing w:before="32"/>
        <w:ind w:left="118" w:right="-53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51BE27D9">
          <v:group id="_x0000_s1125" style="position:absolute;left:0;text-align:left;margin-left:32.9pt;margin-top:-49.4pt;width:529.4pt;height:0;z-index:-2018;mso-position-horizontal-relative:page" coordorigin="658,-988" coordsize="10588,0">
            <v:shape id="_x0000_s1126" style="position:absolute;left:658;top:-988;width:10588;height:0" coordorigin="658,-988" coordsize="10588,0" path="m658,-988r10587,e" filled="f" strokeweight=".14056mm">
              <v:path arrowok="t"/>
            </v:shape>
            <w10:wrap anchorx="page"/>
          </v:group>
        </w:pic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0643DE">
        <w:rPr>
          <w:rFonts w:asciiTheme="minorHAnsi" w:hAnsiTheme="minorHAnsi" w:cstheme="minorHAnsi"/>
          <w:b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z w:val="22"/>
          <w:szCs w:val="22"/>
        </w:rPr>
        <w:t>:</w:t>
      </w:r>
    </w:p>
    <w:p w14:paraId="4A78F2C3" w14:textId="77777777" w:rsidR="00F44F79" w:rsidRPr="000643DE" w:rsidRDefault="00367A15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</w:p>
    <w:p w14:paraId="1D060167" w14:textId="77777777" w:rsidR="00F44F79" w:rsidRPr="000643DE" w:rsidRDefault="00367A15">
      <w:pPr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0643DE">
        <w:rPr>
          <w:rFonts w:asciiTheme="minorHAnsi" w:hAnsiTheme="minorHAnsi" w:cstheme="minorHAnsi"/>
          <w:b/>
          <w:sz w:val="22"/>
          <w:szCs w:val="22"/>
        </w:rPr>
        <w:t>ac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b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>f</w:t>
      </w:r>
      <w:r w:rsidRPr="000643D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z w:val="22"/>
          <w:szCs w:val="22"/>
        </w:rPr>
        <w:t>ence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643DE">
        <w:rPr>
          <w:rFonts w:asciiTheme="minorHAnsi" w:hAnsiTheme="minorHAnsi" w:cstheme="minorHAnsi"/>
          <w:b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r S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z w:val="22"/>
          <w:szCs w:val="22"/>
        </w:rPr>
        <w:t>en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ePa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o,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L       </w:t>
      </w:r>
      <w:r w:rsidRPr="000643D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Expec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June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2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643DE">
        <w:rPr>
          <w:rFonts w:asciiTheme="minorHAnsi" w:hAnsiTheme="minorHAnsi" w:cstheme="minorHAnsi"/>
          <w:sz w:val="22"/>
          <w:szCs w:val="22"/>
        </w:rPr>
        <w:t>11</w:t>
      </w:r>
    </w:p>
    <w:p w14:paraId="0A7088BD" w14:textId="77777777" w:rsidR="00F44F79" w:rsidRPr="000643DE" w:rsidRDefault="00367A15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535" w:space="23"/>
            <w:col w:w="10022"/>
          </w:cols>
        </w:sectPr>
      </w:pP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 G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PA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3.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4.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;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3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.6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.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0</w:t>
      </w:r>
    </w:p>
    <w:p w14:paraId="1A3A769B" w14:textId="77777777" w:rsidR="00F44F79" w:rsidRPr="000643DE" w:rsidRDefault="00F44F7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FE4D7C6" w14:textId="77777777" w:rsidR="00F44F79" w:rsidRPr="000643DE" w:rsidRDefault="00367A15">
      <w:pPr>
        <w:spacing w:before="32"/>
        <w:ind w:left="11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TEC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z w:val="22"/>
          <w:szCs w:val="22"/>
        </w:rPr>
        <w:t>IC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b/>
          <w:sz w:val="22"/>
          <w:szCs w:val="22"/>
        </w:rPr>
        <w:t>M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0643DE">
        <w:rPr>
          <w:rFonts w:asciiTheme="minorHAnsi" w:hAnsiTheme="minorHAnsi" w:cstheme="minorHAnsi"/>
          <w:b/>
          <w:sz w:val="22"/>
          <w:szCs w:val="22"/>
        </w:rPr>
        <w:t>:</w:t>
      </w:r>
    </w:p>
    <w:p w14:paraId="19369B00" w14:textId="77777777" w:rsidR="00F44F79" w:rsidRPr="000643DE" w:rsidRDefault="00367A15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sz w:val="22"/>
          <w:szCs w:val="22"/>
        </w:rPr>
        <w:t>ang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b/>
          <w:sz w:val="22"/>
          <w:szCs w:val="22"/>
        </w:rPr>
        <w:t>age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z w:val="22"/>
          <w:szCs w:val="22"/>
        </w:rPr>
        <w:t>: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++,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ob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 xml:space="preserve">a,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ML,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J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aSc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</w:p>
    <w:p w14:paraId="5EE52132" w14:textId="77777777" w:rsidR="00F44F79" w:rsidRPr="000643DE" w:rsidRDefault="00367A15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0643DE">
        <w:rPr>
          <w:rFonts w:asciiTheme="minorHAnsi" w:hAnsiTheme="minorHAnsi" w:cstheme="minorHAnsi"/>
          <w:b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e: </w:t>
      </w:r>
      <w:r w:rsidRPr="000643DE">
        <w:rPr>
          <w:rFonts w:asciiTheme="minorHAnsi" w:hAnsiTheme="minorHAnsi" w:cstheme="minorHAnsi"/>
          <w:sz w:val="22"/>
          <w:szCs w:val="22"/>
        </w:rPr>
        <w:t>Wo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d, Exc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 P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Poi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Wo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, 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0643DE">
        <w:rPr>
          <w:rFonts w:asciiTheme="minorHAnsi" w:hAnsiTheme="minorHAnsi" w:cstheme="minorHAnsi"/>
          <w:sz w:val="22"/>
          <w:szCs w:val="22"/>
        </w:rPr>
        <w:t>nt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</w:p>
    <w:p w14:paraId="17375EF9" w14:textId="77777777" w:rsidR="00F44F79" w:rsidRPr="000643DE" w:rsidRDefault="00367A15">
      <w:pPr>
        <w:spacing w:before="1"/>
        <w:ind w:left="15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>per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z w:val="22"/>
          <w:szCs w:val="22"/>
        </w:rPr>
        <w:t>y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s, 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</w:p>
    <w:p w14:paraId="424327D6" w14:textId="77777777" w:rsidR="00F44F79" w:rsidRPr="000643DE" w:rsidRDefault="00367A15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b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</w:rPr>
        <w:t>abas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s: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s, 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</w:p>
    <w:p w14:paraId="255C0B1E" w14:textId="77777777" w:rsidR="00F44F79" w:rsidRPr="000643DE" w:rsidRDefault="00F44F79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7235796" w14:textId="77777777" w:rsidR="00F44F79" w:rsidRPr="000643DE" w:rsidRDefault="00367A15">
      <w:pPr>
        <w:ind w:left="11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0643DE">
        <w:rPr>
          <w:rFonts w:asciiTheme="minorHAnsi" w:hAnsiTheme="minorHAnsi" w:cstheme="minorHAnsi"/>
          <w:b/>
          <w:sz w:val="22"/>
          <w:szCs w:val="22"/>
        </w:rPr>
        <w:t>SE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>J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0643DE">
        <w:rPr>
          <w:rFonts w:asciiTheme="minorHAnsi" w:hAnsiTheme="minorHAnsi" w:cstheme="minorHAnsi"/>
          <w:b/>
          <w:sz w:val="22"/>
          <w:szCs w:val="22"/>
        </w:rPr>
        <w:t>S:</w:t>
      </w:r>
    </w:p>
    <w:p w14:paraId="01E3FF98" w14:textId="77777777" w:rsidR="00F44F79" w:rsidRPr="000643DE" w:rsidRDefault="00367A15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em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nd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 xml:space="preserve">n                                                                                   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2010</w:t>
      </w:r>
    </w:p>
    <w:p w14:paraId="22D1257D" w14:textId="77777777" w:rsidR="00F44F79" w:rsidRPr="000643DE" w:rsidRDefault="00367A15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z w:val="22"/>
          <w:szCs w:val="22"/>
        </w:rPr>
        <w:t>ro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b/>
          <w:sz w:val="22"/>
          <w:szCs w:val="22"/>
        </w:rPr>
        <w:t>uc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ct</w:t>
      </w:r>
    </w:p>
    <w:p w14:paraId="4C97F9E3" w14:textId="77777777" w:rsidR="00F44F79" w:rsidRPr="000643DE" w:rsidRDefault="00367A15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Led a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 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, co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and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an 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0643DE">
        <w:rPr>
          <w:rFonts w:asciiTheme="minorHAnsi" w:hAnsiTheme="minorHAnsi" w:cstheme="minorHAnsi"/>
          <w:sz w:val="22"/>
          <w:szCs w:val="22"/>
        </w:rPr>
        <w:t xml:space="preserve">L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ba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e.</w:t>
      </w:r>
    </w:p>
    <w:p w14:paraId="7D5A6343" w14:textId="77777777" w:rsidR="00F44F79" w:rsidRPr="000643DE" w:rsidRDefault="00367A15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Ent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ed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nd up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z w:val="22"/>
          <w:szCs w:val="22"/>
        </w:rPr>
        <w:t>on us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a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ch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ob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0F9EED77" w14:textId="77777777" w:rsidR="00F44F79" w:rsidRPr="000643DE" w:rsidRDefault="00367A15">
      <w:pPr>
        <w:spacing w:before="3" w:line="240" w:lineRule="exact"/>
        <w:ind w:left="1959" w:right="907" w:hanging="221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ed 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and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ned docu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 xml:space="preserve">n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ow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 xml:space="preserve">s,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 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s,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s sp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ons,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and 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us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anu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5F08A5E7" w14:textId="77777777" w:rsidR="00F44F79" w:rsidRPr="000643DE" w:rsidRDefault="00F44F79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9D1672E" w14:textId="77777777" w:rsidR="00F44F79" w:rsidRPr="000643DE" w:rsidRDefault="00367A15">
      <w:pPr>
        <w:ind w:left="15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ce</w:t>
      </w:r>
      <w:r w:rsidRPr="000643D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0643D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2009</w:t>
      </w:r>
    </w:p>
    <w:p w14:paraId="21704EDE" w14:textId="77777777" w:rsidR="00F44F79" w:rsidRPr="000643DE" w:rsidRDefault="00367A15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Web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0643DE">
        <w:rPr>
          <w:rFonts w:asciiTheme="minorHAnsi" w:hAnsiTheme="minorHAnsi" w:cstheme="minorHAnsi"/>
          <w:b/>
          <w:sz w:val="22"/>
          <w:szCs w:val="22"/>
        </w:rPr>
        <w:t>e D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b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0643DE">
        <w:rPr>
          <w:rFonts w:asciiTheme="minorHAnsi" w:hAnsiTheme="minorHAnsi" w:cstheme="minorHAnsi"/>
          <w:b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z w:val="22"/>
          <w:szCs w:val="22"/>
        </w:rPr>
        <w:t>t</w:t>
      </w:r>
    </w:p>
    <w:p w14:paraId="6C8E577D" w14:textId="77777777" w:rsidR="00F44F79" w:rsidRPr="000643DE" w:rsidRDefault="00367A15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ned 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 xml:space="preserve">eb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 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 xml:space="preserve">TML;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ew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hyperlink r:id="rId26">
        <w:r w:rsidRPr="000643DE">
          <w:rPr>
            <w:rFonts w:asciiTheme="minorHAnsi" w:hAnsiTheme="minorHAnsi" w:cstheme="minorHAnsi"/>
            <w:i/>
            <w:spacing w:val="-1"/>
            <w:sz w:val="22"/>
            <w:szCs w:val="22"/>
          </w:rPr>
          <w:t>www</w:t>
        </w:r>
        <w:r w:rsidRPr="000643DE">
          <w:rPr>
            <w:rFonts w:asciiTheme="minorHAnsi" w:hAnsiTheme="minorHAnsi" w:cstheme="minorHAnsi"/>
            <w:i/>
            <w:sz w:val="22"/>
            <w:szCs w:val="22"/>
          </w:rPr>
          <w:t>.hgonz</w:t>
        </w:r>
        <w:r w:rsidRPr="000643DE">
          <w:rPr>
            <w:rFonts w:asciiTheme="minorHAnsi" w:hAnsiTheme="minorHAnsi" w:cstheme="minorHAnsi"/>
            <w:i/>
            <w:spacing w:val="-2"/>
            <w:sz w:val="22"/>
            <w:szCs w:val="22"/>
          </w:rPr>
          <w:t>a</w:t>
        </w:r>
        <w:r w:rsidRPr="000643DE">
          <w:rPr>
            <w:rFonts w:asciiTheme="minorHAnsi" w:hAnsiTheme="minorHAnsi" w:cstheme="minorHAnsi"/>
            <w:i/>
            <w:spacing w:val="1"/>
            <w:sz w:val="22"/>
            <w:szCs w:val="22"/>
          </w:rPr>
          <w:t>l</w:t>
        </w:r>
        <w:r w:rsidRPr="000643DE">
          <w:rPr>
            <w:rFonts w:asciiTheme="minorHAnsi" w:hAnsiTheme="minorHAnsi" w:cstheme="minorHAnsi"/>
            <w:i/>
            <w:spacing w:val="-2"/>
            <w:sz w:val="22"/>
            <w:szCs w:val="22"/>
          </w:rPr>
          <w:t>e</w:t>
        </w:r>
        <w:r w:rsidRPr="000643DE">
          <w:rPr>
            <w:rFonts w:asciiTheme="minorHAnsi" w:hAnsiTheme="minorHAnsi" w:cstheme="minorHAnsi"/>
            <w:i/>
            <w:sz w:val="22"/>
            <w:szCs w:val="22"/>
          </w:rPr>
          <w:t>s1.d</w:t>
        </w:r>
        <w:r w:rsidRPr="000643DE">
          <w:rPr>
            <w:rFonts w:asciiTheme="minorHAnsi" w:hAnsiTheme="minorHAnsi" w:cstheme="minorHAnsi"/>
            <w:i/>
            <w:spacing w:val="1"/>
            <w:sz w:val="22"/>
            <w:szCs w:val="22"/>
          </w:rPr>
          <w:t>e</w:t>
        </w:r>
        <w:r w:rsidRPr="000643DE">
          <w:rPr>
            <w:rFonts w:asciiTheme="minorHAnsi" w:hAnsiTheme="minorHAnsi" w:cstheme="minorHAnsi"/>
            <w:i/>
            <w:spacing w:val="-2"/>
            <w:sz w:val="22"/>
            <w:szCs w:val="22"/>
          </w:rPr>
          <w:t>p</w:t>
        </w:r>
        <w:r w:rsidRPr="000643DE">
          <w:rPr>
            <w:rFonts w:asciiTheme="minorHAnsi" w:hAnsiTheme="minorHAnsi" w:cstheme="minorHAnsi"/>
            <w:i/>
            <w:sz w:val="22"/>
            <w:szCs w:val="22"/>
          </w:rPr>
          <w:t>au</w:t>
        </w:r>
        <w:r w:rsidRPr="000643DE">
          <w:rPr>
            <w:rFonts w:asciiTheme="minorHAnsi" w:hAnsiTheme="minorHAnsi" w:cstheme="minorHAnsi"/>
            <w:i/>
            <w:spacing w:val="1"/>
            <w:sz w:val="22"/>
            <w:szCs w:val="22"/>
          </w:rPr>
          <w:t>l</w:t>
        </w:r>
        <w:r w:rsidRPr="000643DE">
          <w:rPr>
            <w:rFonts w:asciiTheme="minorHAnsi" w:hAnsiTheme="minorHAnsi" w:cstheme="minorHAnsi"/>
            <w:i/>
            <w:spacing w:val="-2"/>
            <w:sz w:val="22"/>
            <w:szCs w:val="22"/>
          </w:rPr>
          <w:t>.e</w:t>
        </w:r>
        <w:r w:rsidRPr="000643DE">
          <w:rPr>
            <w:rFonts w:asciiTheme="minorHAnsi" w:hAnsiTheme="minorHAnsi" w:cstheme="minorHAnsi"/>
            <w:i/>
            <w:sz w:val="22"/>
            <w:szCs w:val="22"/>
          </w:rPr>
          <w:t>du.</w:t>
        </w:r>
      </w:hyperlink>
    </w:p>
    <w:p w14:paraId="2BBF4322" w14:textId="77777777" w:rsidR="00F44F79" w:rsidRPr="000643DE" w:rsidRDefault="00F44F79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637F3868" w14:textId="77777777" w:rsidR="00F44F79" w:rsidRPr="000643DE" w:rsidRDefault="00367A15">
      <w:pPr>
        <w:ind w:left="11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RELATE</w:t>
      </w:r>
      <w:r w:rsidRPr="000643DE">
        <w:rPr>
          <w:rFonts w:asciiTheme="minorHAnsi" w:hAnsiTheme="minorHAnsi" w:cstheme="minorHAnsi"/>
          <w:b/>
          <w:sz w:val="22"/>
          <w:szCs w:val="22"/>
        </w:rPr>
        <w:t>D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643DE">
        <w:rPr>
          <w:rFonts w:asciiTheme="minorHAnsi" w:hAnsiTheme="minorHAnsi" w:cstheme="minorHAnsi"/>
          <w:b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E:</w:t>
      </w:r>
    </w:p>
    <w:p w14:paraId="22A3CB72" w14:textId="77777777" w:rsidR="00F44F79" w:rsidRPr="000643DE" w:rsidRDefault="00367A15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0643DE">
        <w:rPr>
          <w:rFonts w:asciiTheme="minorHAnsi" w:hAnsiTheme="minorHAnsi" w:cstheme="minorHAnsi"/>
          <w:sz w:val="22"/>
          <w:szCs w:val="22"/>
        </w:rPr>
        <w:t xml:space="preserve">d,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 xml:space="preserve">o,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Pr="000643D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2008 –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nt</w:t>
      </w:r>
    </w:p>
    <w:p w14:paraId="00C089D8" w14:textId="77777777" w:rsidR="00F44F79" w:rsidRPr="000643DE" w:rsidRDefault="00367A15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b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</w:rPr>
        <w:t>abase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</w:rPr>
        <w:t>In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z w:val="22"/>
          <w:szCs w:val="22"/>
        </w:rPr>
        <w:t>n</w:t>
      </w:r>
    </w:p>
    <w:p w14:paraId="7574C422" w14:textId="77777777" w:rsidR="00F44F79" w:rsidRPr="000643DE" w:rsidRDefault="00367A15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 1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643DE">
        <w:rPr>
          <w:rFonts w:asciiTheme="minorHAnsi" w:hAnsiTheme="minorHAnsi" w:cstheme="minorHAnsi"/>
          <w:sz w:val="22"/>
          <w:szCs w:val="22"/>
        </w:rPr>
        <w:t>00 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0643DE">
        <w:rPr>
          <w:rFonts w:asciiTheme="minorHAnsi" w:hAnsiTheme="minorHAnsi" w:cstheme="minorHAnsi"/>
          <w:sz w:val="22"/>
          <w:szCs w:val="22"/>
        </w:rPr>
        <w:t>co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ds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co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pan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0643DE">
        <w:rPr>
          <w:rFonts w:asciiTheme="minorHAnsi" w:hAnsiTheme="minorHAnsi" w:cstheme="minorHAnsi"/>
          <w:sz w:val="22"/>
          <w:szCs w:val="22"/>
        </w:rPr>
        <w:t>s Acce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1B95540D" w14:textId="77777777" w:rsidR="00F44F79" w:rsidRPr="000643DE" w:rsidRDefault="00367A15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pda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 w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bs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z w:val="22"/>
          <w:szCs w:val="22"/>
        </w:rPr>
        <w:t>on on new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nd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Front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e.</w:t>
      </w:r>
    </w:p>
    <w:p w14:paraId="4AC633F0" w14:textId="77777777" w:rsidR="00F44F79" w:rsidRPr="000643DE" w:rsidRDefault="00367A15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Pro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ne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bs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 xml:space="preserve">s,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new sub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co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by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and pa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sword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30C36763" w14:textId="77777777" w:rsidR="00F44F79" w:rsidRPr="000643DE" w:rsidRDefault="00F44F7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3621BB4" w14:textId="77777777" w:rsidR="00F44F79" w:rsidRPr="000643DE" w:rsidRDefault="00367A15">
      <w:pPr>
        <w:ind w:left="15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ePaul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 xml:space="preserve">o,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0643D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ob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2007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–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2008</w:t>
      </w:r>
    </w:p>
    <w:p w14:paraId="75CDA0F4" w14:textId="77777777" w:rsidR="00F44F79" w:rsidRPr="000643DE" w:rsidRDefault="00367A15">
      <w:pPr>
        <w:spacing w:before="4"/>
        <w:ind w:left="15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ab 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z w:val="22"/>
          <w:szCs w:val="22"/>
        </w:rPr>
        <w:t>t</w:t>
      </w:r>
    </w:p>
    <w:p w14:paraId="6CA4A54D" w14:textId="77777777" w:rsidR="00F44F79" w:rsidRPr="000643DE" w:rsidRDefault="00367A15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Pro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ded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hn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sup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ud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a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b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h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0643DE">
        <w:rPr>
          <w:rFonts w:asciiTheme="minorHAnsi" w:hAnsiTheme="minorHAnsi" w:cstheme="minorHAnsi"/>
          <w:sz w:val="22"/>
          <w:szCs w:val="22"/>
        </w:rPr>
        <w:t xml:space="preserve">50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ns.</w:t>
      </w:r>
    </w:p>
    <w:p w14:paraId="03667423" w14:textId="77777777" w:rsidR="00F44F79" w:rsidRPr="000643DE" w:rsidRDefault="00367A15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 xml:space="preserve">ed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sho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and 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ob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643DE">
        <w:rPr>
          <w:rFonts w:asciiTheme="minorHAnsi" w:hAnsiTheme="minorHAnsi" w:cstheme="minorHAnsi"/>
          <w:sz w:val="22"/>
          <w:szCs w:val="22"/>
        </w:rPr>
        <w:t>so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ha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nd 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ue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0C820B41" w14:textId="77777777" w:rsidR="00F44F79" w:rsidRPr="000643DE" w:rsidRDefault="00F44F79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73F67A5A" w14:textId="77777777" w:rsidR="00F44F79" w:rsidRPr="000643DE" w:rsidRDefault="00367A15">
      <w:pPr>
        <w:ind w:left="11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0643DE">
        <w:rPr>
          <w:rFonts w:asciiTheme="minorHAnsi" w:hAnsiTheme="minorHAnsi" w:cstheme="minorHAnsi"/>
          <w:b/>
          <w:sz w:val="22"/>
          <w:szCs w:val="22"/>
        </w:rPr>
        <w:t>ITI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0643DE">
        <w:rPr>
          <w:rFonts w:asciiTheme="minorHAnsi" w:hAnsiTheme="minorHAnsi" w:cstheme="minorHAnsi"/>
          <w:b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  <w:r w:rsidRPr="000643DE">
        <w:rPr>
          <w:rFonts w:asciiTheme="minorHAnsi" w:hAnsiTheme="minorHAnsi" w:cstheme="minorHAnsi"/>
          <w:b/>
          <w:sz w:val="22"/>
          <w:szCs w:val="22"/>
        </w:rPr>
        <w:t>:</w:t>
      </w:r>
    </w:p>
    <w:p w14:paraId="51C0C24F" w14:textId="77777777" w:rsidR="00F44F79" w:rsidRPr="000643DE" w:rsidRDefault="00367A15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pan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ap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e,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L                                                                </w:t>
      </w:r>
      <w:r w:rsidRPr="000643D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ust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2007 –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2009</w:t>
      </w:r>
    </w:p>
    <w:p w14:paraId="6AEB3507" w14:textId="77777777" w:rsidR="00F44F79" w:rsidRPr="000643DE" w:rsidRDefault="00367A15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z w:val="22"/>
          <w:szCs w:val="22"/>
        </w:rPr>
        <w:t>k</w:t>
      </w:r>
    </w:p>
    <w:p w14:paraId="5C5E2FB3" w14:textId="77777777" w:rsidR="00F44F79" w:rsidRPr="000643DE" w:rsidRDefault="00367A15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ed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ch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 de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s.</w:t>
      </w:r>
    </w:p>
    <w:p w14:paraId="2458BE12" w14:textId="77777777" w:rsidR="00F44F79" w:rsidRPr="000643DE" w:rsidRDefault="00367A15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d new</w:t>
      </w:r>
      <w:r w:rsidRPr="000643DE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tt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nde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o co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7B807C6C" w14:textId="77777777" w:rsidR="00F44F79" w:rsidRPr="000643DE" w:rsidRDefault="00F44F7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540" w:header="720" w:footer="720" w:gutter="0"/>
          <w:cols w:space="720"/>
        </w:sectPr>
      </w:pPr>
    </w:p>
    <w:p w14:paraId="0B322ACE" w14:textId="77777777" w:rsidR="00F44F79" w:rsidRPr="000643DE" w:rsidRDefault="00367A15">
      <w:pPr>
        <w:spacing w:before="32"/>
        <w:ind w:left="118" w:right="-53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0643DE">
        <w:rPr>
          <w:rFonts w:asciiTheme="minorHAnsi" w:hAnsiTheme="minorHAnsi" w:cstheme="minorHAnsi"/>
          <w:b/>
          <w:sz w:val="22"/>
          <w:szCs w:val="22"/>
        </w:rPr>
        <w:t>IVI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</w:rPr>
        <w:t>IE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z w:val="22"/>
          <w:szCs w:val="22"/>
        </w:rPr>
        <w:t>:</w:t>
      </w:r>
    </w:p>
    <w:p w14:paraId="1EA0E626" w14:textId="77777777" w:rsidR="00F44F79" w:rsidRPr="000643DE" w:rsidRDefault="00367A15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</w:p>
    <w:p w14:paraId="1DA9F3F5" w14:textId="77777777" w:rsidR="00F44F79" w:rsidRPr="000643DE" w:rsidRDefault="00367A15">
      <w:pPr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be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0643DE">
        <w:rPr>
          <w:rFonts w:asciiTheme="minorHAnsi" w:hAnsiTheme="minorHAnsi" w:cstheme="minorHAnsi"/>
          <w:sz w:val="22"/>
          <w:szCs w:val="22"/>
        </w:rPr>
        <w:t>e Soc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ent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ap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)                           </w:t>
      </w:r>
      <w:r w:rsidRPr="000643D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Sep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ber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2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643DE">
        <w:rPr>
          <w:rFonts w:asciiTheme="minorHAnsi" w:hAnsiTheme="minorHAnsi" w:cstheme="minorHAnsi"/>
          <w:sz w:val="22"/>
          <w:szCs w:val="22"/>
        </w:rPr>
        <w:t xml:space="preserve">09 –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nt</w:t>
      </w:r>
    </w:p>
    <w:p w14:paraId="1C00C1AB" w14:textId="77777777" w:rsidR="00F44F79" w:rsidRPr="000643DE" w:rsidRDefault="00367A15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Sec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, Stud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oc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Pr="000643D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ber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2008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–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</w:p>
    <w:p w14:paraId="6412716B" w14:textId="77777777" w:rsidR="00F44F79" w:rsidRPr="000643DE" w:rsidRDefault="00367A15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488" w:space="250"/>
            <w:col w:w="9842"/>
          </w:cols>
        </w:sectPr>
      </w:pPr>
      <w:r w:rsidRPr="000643D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be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643DE">
        <w:rPr>
          <w:rFonts w:asciiTheme="minorHAnsi" w:hAnsiTheme="minorHAnsi" w:cstheme="minorHAnsi"/>
          <w:sz w:val="22"/>
          <w:szCs w:val="22"/>
        </w:rPr>
        <w:t>ey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onor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</w:t>
      </w:r>
      <w:r w:rsidRPr="000643D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2009 –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nt</w:t>
      </w:r>
    </w:p>
    <w:p w14:paraId="32960DD5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9D76CD" w14:textId="77777777" w:rsidR="00F44F79" w:rsidRPr="000643DE" w:rsidRDefault="00F44F79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0E368D1" w14:textId="77777777" w:rsidR="00F44F79" w:rsidRPr="000643DE" w:rsidRDefault="00367A15">
      <w:pPr>
        <w:spacing w:before="25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070B991C">
          <v:group id="_x0000_s1123" style="position:absolute;left:0;text-align:left;margin-left:47.9pt;margin-top:29.9pt;width:519.4pt;height:0;z-index:-2009;mso-position-horizontal-relative:page" coordorigin="958,598" coordsize="10388,0">
            <v:shape id="_x0000_s1124" style="position:absolute;left:958;top:598;width:10388;height:0" coordorigin="958,598" coordsize="10388,0" path="m958,598r10388,e" filled="f" strokeweight=".28153mm">
              <v:path arrowok="t"/>
            </v:shape>
            <w10:wrap anchorx="page"/>
          </v:group>
        </w:pic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Lau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17"/>
          <w:sz w:val="22"/>
          <w:szCs w:val="22"/>
        </w:rPr>
        <w:t>J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acks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3F390BAB" w14:textId="77777777" w:rsidR="00F44F79" w:rsidRPr="000643DE" w:rsidRDefault="00F44F79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A816EA0" w14:textId="77777777" w:rsidR="00F44F79" w:rsidRPr="000643DE" w:rsidRDefault="00367A15">
      <w:pPr>
        <w:spacing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z w:val="22"/>
          <w:szCs w:val="22"/>
        </w:rPr>
        <w:t>1005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Georg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#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2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go,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60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6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57                                             </w:t>
      </w:r>
      <w:r w:rsidRPr="000643DE">
        <w:rPr>
          <w:rFonts w:asciiTheme="minorHAnsi" w:eastAsia="Garamond" w:hAnsiTheme="minorHAnsi" w:cstheme="minorHAnsi"/>
          <w:spacing w:val="58"/>
          <w:sz w:val="22"/>
          <w:szCs w:val="22"/>
        </w:rPr>
        <w:t xml:space="preserve"> </w:t>
      </w:r>
      <w:hyperlink r:id="rId27">
        <w:r w:rsidRPr="000643DE">
          <w:rPr>
            <w:rFonts w:asciiTheme="minorHAnsi" w:eastAsia="Garamond" w:hAnsiTheme="minorHAnsi" w:cstheme="minorHAnsi"/>
            <w:sz w:val="22"/>
            <w:szCs w:val="22"/>
          </w:rPr>
          <w:t>lj</w:t>
        </w:r>
        <w:r w:rsidRPr="000643DE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0643DE">
          <w:rPr>
            <w:rFonts w:asciiTheme="minorHAnsi" w:eastAsia="Garamond" w:hAnsiTheme="minorHAnsi" w:cstheme="minorHAnsi"/>
            <w:spacing w:val="1"/>
            <w:sz w:val="22"/>
            <w:szCs w:val="22"/>
          </w:rPr>
          <w:t>k</w:t>
        </w:r>
        <w:r w:rsidRPr="000643DE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on@dep</w:t>
        </w:r>
        <w:r w:rsidRPr="000643DE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0643DE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edu</w:t>
        </w:r>
      </w:hyperlink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    (77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)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5</w:t>
      </w:r>
      <w:r w:rsidRPr="000643DE">
        <w:rPr>
          <w:rFonts w:asciiTheme="minorHAnsi" w:eastAsia="Garamond" w:hAnsiTheme="minorHAnsi" w:cstheme="minorHAnsi"/>
          <w:sz w:val="22"/>
          <w:szCs w:val="22"/>
        </w:rPr>
        <w:t>5</w:t>
      </w:r>
      <w:r w:rsidRPr="000643DE">
        <w:rPr>
          <w:rFonts w:asciiTheme="minorHAnsi" w:eastAsia="Garamond" w:hAnsiTheme="minorHAnsi" w:cstheme="minorHAnsi"/>
          <w:spacing w:val="6"/>
          <w:sz w:val="22"/>
          <w:szCs w:val="22"/>
        </w:rPr>
        <w:t>5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sz w:val="22"/>
          <w:szCs w:val="22"/>
        </w:rPr>
        <w:t>5555</w:t>
      </w:r>
    </w:p>
    <w:p w14:paraId="227D98E3" w14:textId="77777777" w:rsidR="00F44F79" w:rsidRPr="000643DE" w:rsidRDefault="00F44F7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75F0F1C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D38C6D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F44F79" w:rsidRPr="000643DE">
          <w:headerReference w:type="default" r:id="rId28"/>
          <w:pgSz w:w="12240" w:h="15840"/>
          <w:pgMar w:top="1160" w:right="120" w:bottom="280" w:left="600" w:header="715" w:footer="325" w:gutter="0"/>
          <w:cols w:space="720"/>
        </w:sectPr>
      </w:pPr>
    </w:p>
    <w:p w14:paraId="62BEF09C" w14:textId="77777777" w:rsidR="00F44F79" w:rsidRPr="000643DE" w:rsidRDefault="00F44F7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522187A8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5E22F4" w14:textId="77777777" w:rsidR="00F44F79" w:rsidRPr="000643DE" w:rsidRDefault="00367A15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aul U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iversity,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hi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go,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156FCC33" w14:textId="77777777" w:rsidR="00F44F79" w:rsidRPr="000643DE" w:rsidRDefault="00367A15">
      <w:pPr>
        <w:spacing w:before="1"/>
        <w:ind w:left="358" w:right="-56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ch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lor of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 M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rketing,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une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2</w:t>
      </w:r>
      <w:r w:rsidRPr="000643DE">
        <w:rPr>
          <w:rFonts w:asciiTheme="minorHAnsi" w:eastAsia="Garamond" w:hAnsiTheme="minorHAnsi" w:cstheme="minorHAnsi"/>
          <w:sz w:val="22"/>
          <w:szCs w:val="22"/>
        </w:rPr>
        <w:t>007</w:t>
      </w:r>
    </w:p>
    <w:p w14:paraId="7CF9872E" w14:textId="77777777" w:rsidR="00F44F79" w:rsidRPr="000643DE" w:rsidRDefault="00367A15">
      <w:pPr>
        <w:spacing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position w:val="1"/>
          <w:sz w:val="22"/>
          <w:szCs w:val="22"/>
        </w:rPr>
        <w:t>inor in Soc</w:t>
      </w:r>
      <w:r w:rsidRPr="000643D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position w:val="1"/>
          <w:sz w:val="22"/>
          <w:szCs w:val="22"/>
        </w:rPr>
        <w:t>ology</w:t>
      </w:r>
    </w:p>
    <w:p w14:paraId="0BC3FAEE" w14:textId="77777777" w:rsidR="00F44F79" w:rsidRPr="000643DE" w:rsidRDefault="00367A15">
      <w:pPr>
        <w:spacing w:before="1"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z w:val="22"/>
          <w:szCs w:val="22"/>
        </w:rPr>
        <w:t>G.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. 3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z w:val="22"/>
          <w:szCs w:val="22"/>
        </w:rPr>
        <w:t>1/4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z w:val="22"/>
          <w:szCs w:val="22"/>
        </w:rPr>
        <w:t>0</w:t>
      </w:r>
    </w:p>
    <w:p w14:paraId="787E42D1" w14:textId="77777777" w:rsidR="00F44F79" w:rsidRPr="000643DE" w:rsidRDefault="00367A15">
      <w:pPr>
        <w:spacing w:before="37"/>
        <w:rPr>
          <w:rFonts w:asciiTheme="minorHAnsi" w:eastAsia="Garamond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479" w:space="375"/>
            <w:col w:w="6666"/>
          </w:cols>
        </w:sect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EDUC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1ED63B46" w14:textId="77777777" w:rsidR="00F44F79" w:rsidRPr="000643DE" w:rsidRDefault="00F44F79">
      <w:pPr>
        <w:spacing w:before="5" w:line="240" w:lineRule="exact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1BAC9CE9" w14:textId="77777777" w:rsidR="00F44F79" w:rsidRPr="000643DE" w:rsidRDefault="00F44F79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80C5E20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83D668" w14:textId="77777777" w:rsidR="00F44F79" w:rsidRPr="000643DE" w:rsidRDefault="00367A15">
      <w:pPr>
        <w:ind w:left="3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USA T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z w:val="22"/>
          <w:szCs w:val="22"/>
        </w:rPr>
        <w:t>k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</w:rPr>
        <w:t>&amp;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0643DE">
        <w:rPr>
          <w:rFonts w:asciiTheme="minorHAnsi" w:hAnsiTheme="minorHAnsi" w:cstheme="minorHAnsi"/>
          <w:b/>
          <w:sz w:val="22"/>
          <w:szCs w:val="22"/>
        </w:rPr>
        <w:t>iel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ian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pol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s,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</w:p>
    <w:p w14:paraId="65C51305" w14:textId="77777777" w:rsidR="00F44F79" w:rsidRPr="000643DE" w:rsidRDefault="00367A15">
      <w:pPr>
        <w:spacing w:before="5" w:line="260" w:lineRule="exact"/>
        <w:ind w:left="358" w:right="-56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i/>
          <w:spacing w:val="1"/>
          <w:sz w:val="22"/>
          <w:szCs w:val="22"/>
        </w:rPr>
        <w:t>mm</w:t>
      </w:r>
      <w:r w:rsidRPr="000643DE">
        <w:rPr>
          <w:rFonts w:asciiTheme="minorHAnsi" w:eastAsia="Garamond" w:hAnsiTheme="minorHAnsi" w:cstheme="minorHAnsi"/>
          <w:i/>
          <w:spacing w:val="-2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i/>
          <w:sz w:val="22"/>
          <w:szCs w:val="22"/>
        </w:rPr>
        <w:t>cati</w:t>
      </w:r>
      <w:r w:rsidRPr="000643D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i/>
          <w:sz w:val="22"/>
          <w:szCs w:val="22"/>
        </w:rPr>
        <w:t>n/Med</w:t>
      </w:r>
      <w:r w:rsidRPr="000643DE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i/>
          <w:sz w:val="22"/>
          <w:szCs w:val="22"/>
        </w:rPr>
        <w:t>ntern</w:t>
      </w:r>
      <w:r w:rsidRPr="000643DE">
        <w:rPr>
          <w:rFonts w:asciiTheme="minorHAnsi" w:eastAsia="Garamond" w:hAnsiTheme="minorHAnsi" w:cstheme="minorHAnsi"/>
          <w:sz w:val="22"/>
          <w:szCs w:val="22"/>
        </w:rPr>
        <w:t>, Summ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 2006</w:t>
      </w:r>
    </w:p>
    <w:p w14:paraId="54778C58" w14:textId="77777777" w:rsidR="00F44F79" w:rsidRPr="000643DE" w:rsidRDefault="00367A15">
      <w:pPr>
        <w:spacing w:before="37"/>
        <w:rPr>
          <w:rFonts w:asciiTheme="minorHAnsi" w:eastAsia="Garamond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07" w:space="594"/>
            <w:col w:w="6719"/>
          </w:cols>
        </w:sect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RI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ENCE</w:t>
      </w:r>
    </w:p>
    <w:p w14:paraId="094FEA88" w14:textId="77777777" w:rsidR="00F44F79" w:rsidRPr="000643DE" w:rsidRDefault="00367A15">
      <w:pPr>
        <w:spacing w:before="39"/>
        <w:ind w:left="1078" w:right="1212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62FD8283">
          <v:group id="_x0000_s1120" style="position:absolute;left:0;text-align:left;margin-left:70.45pt;margin-top:.3pt;width:21.35pt;height:14.75pt;z-index:-2017;mso-position-horizontal-relative:page" coordorigin="1409,6" coordsize="427,295">
            <v:shape id="_x0000_s1122" type="#_x0000_t75" style="position:absolute;left:1409;top:6;width:221;height:295">
              <v:imagedata r:id="rId9" o:title=""/>
            </v:shape>
            <v:shape id="_x0000_s1121" type="#_x0000_t75" style="position:absolute;left:1520;top:6;width:317;height:295">
              <v:imagedata r:id="rId29" o:title=""/>
            </v:shape>
            <w10:wrap anchorx="page"/>
          </v:group>
        </w:pic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oordinated communi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ons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bet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 USA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ra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k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ld public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tion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, int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rnet p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oduction,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info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mation dis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ribu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ion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t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9E51FB9" w14:textId="77777777" w:rsidR="00F44F79" w:rsidRPr="000643DE" w:rsidRDefault="00367A15">
      <w:pPr>
        <w:spacing w:before="33" w:line="270" w:lineRule="auto"/>
        <w:ind w:left="1078" w:right="4360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ont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ibuted to writing,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iting,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di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ibution of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es.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lit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ily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pre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dep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ment ma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lin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5FEDE83" w14:textId="77777777" w:rsidR="00F44F79" w:rsidRPr="000643DE" w:rsidRDefault="00367A15">
      <w:pPr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3284D666">
          <v:group id="_x0000_s1109" style="position:absolute;left:0;text-align:left;margin-left:70.45pt;margin-top:-32.15pt;width:21.35pt;height:75.6pt;z-index:-2016;mso-position-horizontal-relative:page" coordorigin="1409,-643" coordsize="427,1512">
            <v:shape id="_x0000_s1119" type="#_x0000_t75" style="position:absolute;left:1409;top:-643;width:221;height:295">
              <v:imagedata r:id="rId9" o:title=""/>
            </v:shape>
            <v:shape id="_x0000_s1118" type="#_x0000_t75" style="position:absolute;left:1520;top:-643;width:317;height:295">
              <v:imagedata r:id="rId29" o:title=""/>
            </v:shape>
            <v:shape id="_x0000_s1117" type="#_x0000_t75" style="position:absolute;left:1409;top:-338;width:221;height:295">
              <v:imagedata r:id="rId9" o:title=""/>
            </v:shape>
            <v:shape id="_x0000_s1116" type="#_x0000_t75" style="position:absolute;left:1520;top:-338;width:317;height:295">
              <v:imagedata r:id="rId29" o:title=""/>
            </v:shape>
            <v:shape id="_x0000_s1115" type="#_x0000_t75" style="position:absolute;left:1409;top:-33;width:221;height:295">
              <v:imagedata r:id="rId9" o:title=""/>
            </v:shape>
            <v:shape id="_x0000_s1114" type="#_x0000_t75" style="position:absolute;left:1520;top:-33;width:317;height:295">
              <v:imagedata r:id="rId29" o:title=""/>
            </v:shape>
            <v:shape id="_x0000_s1113" type="#_x0000_t75" style="position:absolute;left:1409;top:269;width:221;height:295">
              <v:imagedata r:id="rId9" o:title=""/>
            </v:shape>
            <v:shape id="_x0000_s1112" type="#_x0000_t75" style="position:absolute;left:1520;top:269;width:317;height:295">
              <v:imagedata r:id="rId29" o:title=""/>
            </v:shape>
            <v:shape id="_x0000_s1111" type="#_x0000_t75" style="position:absolute;left:1409;top:574;width:221;height:295">
              <v:imagedata r:id="rId9" o:title=""/>
            </v:shape>
            <v:shape id="_x0000_s1110" type="#_x0000_t75" style="position:absolute;left:1520;top:574;width:317;height:295">
              <v:imagedata r:id="rId29" o:title=""/>
            </v:shape>
            <w10:wrap anchorx="page"/>
          </v:group>
        </w:pict>
      </w:r>
      <w:r w:rsidRPr="000643DE">
        <w:rPr>
          <w:rFonts w:asciiTheme="minorHAnsi" w:eastAsia="Garamond" w:hAnsiTheme="minorHAnsi" w:cstheme="minorHAnsi"/>
          <w:sz w:val="22"/>
          <w:szCs w:val="22"/>
        </w:rPr>
        <w:t>Gen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rated 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for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USA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ra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ld 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l of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me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>rand op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ning.</w:t>
      </w:r>
    </w:p>
    <w:p w14:paraId="5DAB2D6A" w14:textId="77777777" w:rsidR="00F44F79" w:rsidRPr="000643DE" w:rsidRDefault="00367A15">
      <w:pPr>
        <w:spacing w:before="32"/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z w:val="22"/>
          <w:szCs w:val="22"/>
        </w:rPr>
        <w:t>Upd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thletes’ onli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z w:val="22"/>
          <w:szCs w:val="22"/>
        </w:rPr>
        <w:t>iographi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ter ev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ry 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k me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t.</w:t>
      </w:r>
    </w:p>
    <w:p w14:paraId="0AFA35F2" w14:textId="77777777" w:rsidR="00F44F79" w:rsidRPr="000643DE" w:rsidRDefault="00367A15">
      <w:pPr>
        <w:spacing w:before="35"/>
        <w:ind w:left="1078" w:right="1795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ted the P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om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tions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Dep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ment by 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ip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ng in o</w:t>
      </w:r>
      <w:r w:rsidRPr="000643DE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sz w:val="22"/>
          <w:szCs w:val="22"/>
        </w:rPr>
        <w:t>lo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tion p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omo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ion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nts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p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ogramming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cti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ities.</w:t>
      </w:r>
    </w:p>
    <w:p w14:paraId="3BF430BF" w14:textId="77777777" w:rsidR="00F44F79" w:rsidRPr="000643DE" w:rsidRDefault="00F44F79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21FEF332" w14:textId="77777777" w:rsidR="00F44F79" w:rsidRPr="000643DE" w:rsidRDefault="00367A15">
      <w:pPr>
        <w:ind w:left="3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D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0643DE">
        <w:rPr>
          <w:rFonts w:asciiTheme="minorHAnsi" w:hAnsiTheme="minorHAnsi" w:cstheme="minorHAnsi"/>
          <w:b/>
          <w:sz w:val="22"/>
          <w:szCs w:val="22"/>
        </w:rPr>
        <w:t>l U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z w:val="22"/>
          <w:szCs w:val="22"/>
        </w:rPr>
        <w:t>ive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z w:val="22"/>
          <w:szCs w:val="22"/>
        </w:rPr>
        <w:t>sit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, Ch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o,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IL</w:t>
      </w:r>
    </w:p>
    <w:p w14:paraId="4CC4768B" w14:textId="77777777" w:rsidR="00F44F79" w:rsidRPr="000643DE" w:rsidRDefault="00367A15">
      <w:pPr>
        <w:spacing w:before="5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i/>
          <w:sz w:val="22"/>
          <w:szCs w:val="22"/>
        </w:rPr>
        <w:t xml:space="preserve">Nursing </w:t>
      </w:r>
      <w:r w:rsidRPr="000643DE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i/>
          <w:sz w:val="22"/>
          <w:szCs w:val="22"/>
        </w:rPr>
        <w:t>earni</w:t>
      </w:r>
      <w:r w:rsidRPr="000643DE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so</w:t>
      </w:r>
      <w:r w:rsidRPr="000643DE">
        <w:rPr>
          <w:rFonts w:asciiTheme="minorHAnsi" w:eastAsia="Garamond" w:hAnsiTheme="minorHAnsi" w:cstheme="minorHAnsi"/>
          <w:i/>
          <w:sz w:val="22"/>
          <w:szCs w:val="22"/>
        </w:rPr>
        <w:t xml:space="preserve">urce </w:t>
      </w:r>
      <w:r w:rsidRPr="000643DE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i/>
          <w:sz w:val="22"/>
          <w:szCs w:val="22"/>
        </w:rPr>
        <w:t>enter</w:t>
      </w:r>
      <w:r w:rsidRPr="000643DE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i/>
          <w:sz w:val="22"/>
          <w:szCs w:val="22"/>
        </w:rPr>
        <w:t>As</w:t>
      </w:r>
      <w:r w:rsidRPr="000643D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i/>
          <w:sz w:val="22"/>
          <w:szCs w:val="22"/>
        </w:rPr>
        <w:t>ista</w:t>
      </w:r>
      <w:r w:rsidRPr="000643DE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i/>
          <w:sz w:val="22"/>
          <w:szCs w:val="22"/>
        </w:rPr>
        <w:t>t,</w:t>
      </w:r>
      <w:r w:rsidRPr="000643DE">
        <w:rPr>
          <w:rFonts w:asciiTheme="minorHAnsi" w:eastAsia="Garamond" w:hAnsiTheme="minorHAnsi" w:cstheme="minorHAnsi"/>
          <w:i/>
          <w:spacing w:val="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August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20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0643DE">
        <w:rPr>
          <w:rFonts w:asciiTheme="minorHAnsi" w:eastAsia="Garamond" w:hAnsiTheme="minorHAnsi" w:cstheme="minorHAnsi"/>
          <w:sz w:val="22"/>
          <w:szCs w:val="22"/>
        </w:rPr>
        <w:t>4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–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 Janu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ry 20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0643DE">
        <w:rPr>
          <w:rFonts w:asciiTheme="minorHAnsi" w:eastAsia="Garamond" w:hAnsiTheme="minorHAnsi" w:cstheme="minorHAnsi"/>
          <w:sz w:val="22"/>
          <w:szCs w:val="22"/>
        </w:rPr>
        <w:t>6</w:t>
      </w:r>
    </w:p>
    <w:p w14:paraId="280480DF" w14:textId="77777777" w:rsidR="00F44F79" w:rsidRPr="000643DE" w:rsidRDefault="00367A15">
      <w:pPr>
        <w:spacing w:before="27" w:line="260" w:lineRule="exact"/>
        <w:ind w:left="1078" w:right="846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2D21D5BB">
          <v:group id="_x0000_s1106" style="position:absolute;left:0;text-align:left;margin-left:70.45pt;margin-top:.05pt;width:21.35pt;height:14.75pt;z-index:-2015;mso-position-horizontal-relative:page" coordorigin="1409,1" coordsize="427,295">
            <v:shape id="_x0000_s1108" type="#_x0000_t75" style="position:absolute;left:1409;top:1;width:221;height:295">
              <v:imagedata r:id="rId9" o:title=""/>
            </v:shape>
            <v:shape id="_x0000_s1107" type="#_x0000_t75" style="position:absolute;left:1520;top:1;width:317;height:295">
              <v:imagedata r:id="rId29" o:title=""/>
            </v:shape>
            <w10:wrap anchorx="page"/>
          </v:group>
        </w:pic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rovided nur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tuden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ith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rch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dvi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ervi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re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ga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rding nu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ent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r,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ed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ibrary,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b re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ourc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FD0C4B3" w14:textId="77777777" w:rsidR="00F44F79" w:rsidRPr="000643DE" w:rsidRDefault="00367A15">
      <w:pPr>
        <w:spacing w:before="44" w:line="260" w:lineRule="auto"/>
        <w:ind w:left="1078" w:right="1180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06113623">
          <v:group id="_x0000_s1103" style="position:absolute;left:0;text-align:left;margin-left:70.45pt;margin-top:.55pt;width:21.35pt;height:14.75pt;z-index:-2014;mso-position-horizontal-relative:page" coordorigin="1409,11" coordsize="427,295">
            <v:shape id="_x0000_s1105" type="#_x0000_t75" style="position:absolute;left:1409;top:11;width:221;height:295">
              <v:imagedata r:id="rId9" o:title=""/>
            </v:shape>
            <v:shape id="_x0000_s1104" type="#_x0000_t75" style="position:absolute;left:1520;top:11;width:317;height:295">
              <v:imagedata r:id="rId29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z w:val="22"/>
          <w:szCs w:val="22"/>
        </w:rPr>
        <w:pict w14:anchorId="5D568FF7">
          <v:group id="_x0000_s1096" style="position:absolute;left:0;text-align:left;margin-left:70.45pt;margin-top:29.2pt;width:21.35pt;height:45.25pt;z-index:-2013;mso-position-horizontal-relative:page" coordorigin="1409,584" coordsize="427,905">
            <v:shape id="_x0000_s1102" type="#_x0000_t75" style="position:absolute;left:1409;top:584;width:221;height:295">
              <v:imagedata r:id="rId9" o:title=""/>
            </v:shape>
            <v:shape id="_x0000_s1101" type="#_x0000_t75" style="position:absolute;left:1520;top:584;width:317;height:295">
              <v:imagedata r:id="rId29" o:title=""/>
            </v:shape>
            <v:shape id="_x0000_s1100" type="#_x0000_t75" style="position:absolute;left:1409;top:889;width:221;height:295">
              <v:imagedata r:id="rId9" o:title=""/>
            </v:shape>
            <v:shape id="_x0000_s1099" type="#_x0000_t75" style="position:absolute;left:1520;top:889;width:317;height:295">
              <v:imagedata r:id="rId29" o:title=""/>
            </v:shape>
            <v:shape id="_x0000_s1098" type="#_x0000_t75" style="position:absolute;left:1409;top:1194;width:221;height:295">
              <v:imagedata r:id="rId9" o:title=""/>
            </v:shape>
            <v:shape id="_x0000_s1097" type="#_x0000_t75" style="position:absolute;left:1520;top:1194;width:317;height:295">
              <v:imagedata r:id="rId29" o:title=""/>
            </v:shape>
            <w10:wrap anchorx="page"/>
          </v:group>
        </w:pict>
      </w:r>
      <w:r w:rsidRPr="000643DE">
        <w:rPr>
          <w:rFonts w:asciiTheme="minorHAnsi" w:eastAsia="Garamond" w:hAnsiTheme="minorHAnsi" w:cstheme="minorHAnsi"/>
          <w:sz w:val="22"/>
          <w:szCs w:val="22"/>
        </w:rPr>
        <w:t>Acqu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red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main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in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kno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dge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of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nur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riculum, prerequisite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other nu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0643DE">
        <w:rPr>
          <w:rFonts w:asciiTheme="minorHAnsi" w:eastAsia="Garamond" w:hAnsiTheme="minorHAnsi" w:cstheme="minorHAnsi"/>
          <w:sz w:val="22"/>
          <w:szCs w:val="22"/>
        </w:rPr>
        <w:t>in</w:t>
      </w:r>
      <w:r w:rsidRPr="000643DE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ted cour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k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 in order to advi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rent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tudents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pro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ote prog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o pr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os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cti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udent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Iss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udiov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 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teria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, referen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boo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, re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erve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mat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rial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other cli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quip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ent. An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ered phon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0643DE">
        <w:rPr>
          <w:rFonts w:asciiTheme="minorHAnsi" w:eastAsia="Garamond" w:hAnsiTheme="minorHAnsi" w:cstheme="minorHAnsi"/>
          <w:sz w:val="22"/>
          <w:szCs w:val="22"/>
        </w:rPr>
        <w:t>or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dep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ment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dire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tudents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to approp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 re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716F121" w14:textId="77777777" w:rsidR="00F44F79" w:rsidRPr="000643DE" w:rsidRDefault="00367A15">
      <w:pPr>
        <w:spacing w:before="12"/>
        <w:ind w:left="1078" w:right="816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z w:val="22"/>
          <w:szCs w:val="22"/>
        </w:rPr>
        <w:t>At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end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d to opening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ing duties,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prepping the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ompu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 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b,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eserve it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ms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tudent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0643DE">
        <w:rPr>
          <w:rFonts w:asciiTheme="minorHAnsi" w:eastAsia="Garamond" w:hAnsiTheme="minorHAnsi" w:cstheme="minorHAnsi"/>
          <w:sz w:val="22"/>
          <w:szCs w:val="22"/>
        </w:rPr>
        <w:t>ing me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lo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king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up.</w:t>
      </w:r>
    </w:p>
    <w:p w14:paraId="662D3A41" w14:textId="77777777" w:rsidR="00F44F79" w:rsidRPr="000643DE" w:rsidRDefault="00F44F79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7020C373" w14:textId="77777777" w:rsidR="00F44F79" w:rsidRPr="000643DE" w:rsidRDefault="00367A15">
      <w:pPr>
        <w:spacing w:line="260" w:lineRule="exact"/>
        <w:ind w:left="358" w:right="4232" w:firstLine="3613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VI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ES &amp; 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DERS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P 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lp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ap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lp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 So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pacing w:val="2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, Member, Janu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ry 20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0643DE">
        <w:rPr>
          <w:rFonts w:asciiTheme="minorHAnsi" w:eastAsia="Garamond" w:hAnsiTheme="minorHAnsi" w:cstheme="minorHAnsi"/>
          <w:sz w:val="22"/>
          <w:szCs w:val="22"/>
        </w:rPr>
        <w:t>6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ent</w:t>
      </w:r>
    </w:p>
    <w:p w14:paraId="33F70BF0" w14:textId="77777777" w:rsidR="00F44F79" w:rsidRPr="000643DE" w:rsidRDefault="00367A15">
      <w:pPr>
        <w:spacing w:before="45"/>
        <w:ind w:left="1078" w:right="791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5CDDD9DC">
          <v:group id="_x0000_s1093" style="position:absolute;left:0;text-align:left;margin-left:70.45pt;margin-top:.6pt;width:21.35pt;height:14.75pt;z-index:-2012;mso-position-horizontal-relative:page" coordorigin="1409,12" coordsize="427,295">
            <v:shape id="_x0000_s1095" type="#_x0000_t75" style="position:absolute;left:1409;top:12;width:221;height:295">
              <v:imagedata r:id="rId9" o:title=""/>
            </v:shape>
            <v:shape id="_x0000_s1094" type="#_x0000_t75" style="position:absolute;left:1520;top:12;width:317;height:295">
              <v:imagedata r:id="rId29" o:title=""/>
            </v:shape>
            <w10:wrap anchorx="page"/>
          </v:group>
        </w:pic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lit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uppo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ts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by 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rket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ng th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ough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ma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, fly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 me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ia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ebsites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or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phil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nth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opic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mmuni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y service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791C517" w14:textId="77777777" w:rsidR="00F44F79" w:rsidRPr="000643DE" w:rsidRDefault="00F44F79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E42C119" w14:textId="77777777" w:rsidR="00F44F79" w:rsidRPr="000643DE" w:rsidRDefault="00367A15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45FBB2AD">
          <v:group id="_x0000_s1088" style="position:absolute;left:0;text-align:left;margin-left:70.45pt;margin-top:13.45pt;width:21.35pt;height:30pt;z-index:-2011;mso-position-horizontal-relative:page" coordorigin="1409,269" coordsize="427,600">
            <v:shape id="_x0000_s1092" type="#_x0000_t75" style="position:absolute;left:1409;top:269;width:221;height:295">
              <v:imagedata r:id="rId9" o:title=""/>
            </v:shape>
            <v:shape id="_x0000_s1091" type="#_x0000_t75" style="position:absolute;left:1520;top:269;width:317;height:295">
              <v:imagedata r:id="rId29" o:title=""/>
            </v:shape>
            <v:shape id="_x0000_s1090" type="#_x0000_t75" style="position:absolute;left:1409;top:574;width:221;height:295">
              <v:imagedata r:id="rId9" o:title=""/>
            </v:shape>
            <v:shape id="_x0000_s1089" type="#_x0000_t75" style="position:absolute;left:1520;top:574;width:302;height:295">
              <v:imagedata r:id="rId30" o:title=""/>
            </v:shape>
            <w10:wrap anchorx="page"/>
          </v:group>
        </w:pic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aul A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bas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ador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Club</w:t>
      </w:r>
      <w:r w:rsidRPr="000643DE">
        <w:rPr>
          <w:rFonts w:asciiTheme="minorHAnsi" w:eastAsia="Garamond" w:hAnsiTheme="minorHAnsi" w:cstheme="minorHAnsi"/>
          <w:sz w:val="22"/>
          <w:szCs w:val="22"/>
        </w:rPr>
        <w:t>, 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nior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emb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r, Sept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mber 2006</w:t>
      </w:r>
      <w:r w:rsidRPr="000643D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ent</w:t>
      </w:r>
    </w:p>
    <w:p w14:paraId="01F6A956" w14:textId="77777777" w:rsidR="00F44F79" w:rsidRPr="000643DE" w:rsidRDefault="00367A15">
      <w:pPr>
        <w:spacing w:before="32"/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rovided tou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of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0643DE">
        <w:rPr>
          <w:rFonts w:asciiTheme="minorHAnsi" w:eastAsia="Garamond" w:hAnsiTheme="minorHAnsi" w:cstheme="minorHAnsi"/>
          <w:sz w:val="22"/>
          <w:szCs w:val="22"/>
        </w:rPr>
        <w:t>mpus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to p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cti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udents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nd their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mili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ECB0621" w14:textId="77777777" w:rsidR="00F44F79" w:rsidRPr="000643DE" w:rsidRDefault="00367A15">
      <w:pPr>
        <w:spacing w:before="34"/>
        <w:ind w:left="1071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rain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ix new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0643DE">
        <w:rPr>
          <w:rFonts w:asciiTheme="minorHAnsi" w:eastAsia="Garamond" w:hAnsiTheme="minorHAnsi" w:cstheme="minorHAnsi"/>
          <w:sz w:val="22"/>
          <w:szCs w:val="22"/>
        </w:rPr>
        <w:t>mbas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dors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on 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liv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0643DE">
        <w:rPr>
          <w:rFonts w:asciiTheme="minorHAnsi" w:eastAsia="Garamond" w:hAnsiTheme="minorHAnsi" w:cstheme="minorHAnsi"/>
          <w:sz w:val="22"/>
          <w:szCs w:val="22"/>
        </w:rPr>
        <w:t>mpus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tou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ov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rnight vi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it 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ro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ol.</w:t>
      </w:r>
    </w:p>
    <w:p w14:paraId="7DB7218A" w14:textId="77777777" w:rsidR="00F44F79" w:rsidRPr="000643DE" w:rsidRDefault="00F44F79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58E9E25" w14:textId="77777777" w:rsidR="00F44F79" w:rsidRPr="000643DE" w:rsidRDefault="00367A15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aul M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ke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ing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Cl</w:t>
      </w:r>
      <w:r w:rsidRPr="000643DE">
        <w:rPr>
          <w:rFonts w:asciiTheme="minorHAnsi" w:eastAsia="Garamond" w:hAnsiTheme="minorHAnsi" w:cstheme="minorHAnsi"/>
          <w:b/>
          <w:spacing w:val="2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spacing w:val="3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P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esident, 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ptem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 20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0643DE">
        <w:rPr>
          <w:rFonts w:asciiTheme="minorHAnsi" w:eastAsia="Garamond" w:hAnsiTheme="minorHAnsi" w:cstheme="minorHAnsi"/>
          <w:sz w:val="22"/>
          <w:szCs w:val="22"/>
        </w:rPr>
        <w:t>5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rch 20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0643DE">
        <w:rPr>
          <w:rFonts w:asciiTheme="minorHAnsi" w:eastAsia="Garamond" w:hAnsiTheme="minorHAnsi" w:cstheme="minorHAnsi"/>
          <w:sz w:val="22"/>
          <w:szCs w:val="22"/>
        </w:rPr>
        <w:t>7</w:t>
      </w:r>
    </w:p>
    <w:p w14:paraId="7B55EABF" w14:textId="77777777" w:rsidR="00F44F79" w:rsidRPr="000643DE" w:rsidRDefault="00367A15">
      <w:pPr>
        <w:spacing w:before="35"/>
        <w:ind w:left="1071"/>
        <w:rPr>
          <w:rFonts w:asciiTheme="minorHAnsi" w:eastAsia="Garamond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600" w:header="720" w:footer="720" w:gutter="0"/>
          <w:cols w:space="720"/>
        </w:sectPr>
      </w:pPr>
      <w:r w:rsidRPr="000643DE">
        <w:rPr>
          <w:rFonts w:asciiTheme="minorHAnsi" w:hAnsiTheme="minorHAnsi" w:cstheme="minorHAnsi"/>
          <w:sz w:val="22"/>
          <w:szCs w:val="22"/>
        </w:rPr>
        <w:pict w14:anchorId="640263F2">
          <v:group id="_x0000_s1085" style="position:absolute;left:0;text-align:left;margin-left:70.1pt;margin-top:.1pt;width:21.35pt;height:14.75pt;z-index:-2010;mso-position-horizontal-relative:page" coordorigin="1402,2" coordsize="427,295">
            <v:shape id="_x0000_s1087" type="#_x0000_t75" style="position:absolute;left:1402;top:2;width:221;height:295">
              <v:imagedata r:id="rId9" o:title=""/>
            </v:shape>
            <v:shape id="_x0000_s1086" type="#_x0000_t75" style="position:absolute;left:1512;top:2;width:317;height:295">
              <v:imagedata r:id="rId29" o:title=""/>
            </v:shape>
            <w10:wrap anchorx="page"/>
          </v:group>
        </w:pic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rui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ed 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nd c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d 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ub’s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nnu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 fund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ra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0643DE">
        <w:rPr>
          <w:rFonts w:asciiTheme="minorHAnsi" w:eastAsia="Garamond" w:hAnsiTheme="minorHAnsi" w:cstheme="minorHAnsi"/>
          <w:sz w:val="22"/>
          <w:szCs w:val="22"/>
        </w:rPr>
        <w:t>drive.</w:t>
      </w:r>
    </w:p>
    <w:p w14:paraId="2A1BA496" w14:textId="77777777" w:rsidR="00F44F79" w:rsidRPr="000643DE" w:rsidRDefault="00F44F79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185EA6F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7F52EF" w14:textId="77777777" w:rsidR="00F44F79" w:rsidRPr="000643DE" w:rsidRDefault="00367A15">
      <w:pPr>
        <w:tabs>
          <w:tab w:val="left" w:pos="10920"/>
        </w:tabs>
        <w:spacing w:before="18"/>
        <w:ind w:left="120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22"/>
          <w:w w:val="99"/>
          <w:sz w:val="22"/>
          <w:szCs w:val="22"/>
          <w:u w:val="single" w:color="000000"/>
        </w:rPr>
        <w:t xml:space="preserve"> </w:t>
      </w:r>
      <w:r w:rsidRPr="000643DE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Nic</w:t>
      </w:r>
      <w:r w:rsidRPr="000643DE">
        <w:rPr>
          <w:rFonts w:asciiTheme="minorHAnsi" w:hAnsiTheme="minorHAnsi" w:cstheme="minorHAnsi"/>
          <w:b/>
          <w:spacing w:val="1"/>
          <w:w w:val="99"/>
          <w:sz w:val="22"/>
          <w:szCs w:val="22"/>
          <w:u w:val="single" w:color="000000"/>
        </w:rPr>
        <w:t>o</w:t>
      </w:r>
      <w:r w:rsidRPr="000643DE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le</w:t>
      </w:r>
      <w:r w:rsidRPr="000643DE">
        <w:rPr>
          <w:rFonts w:asciiTheme="minorHAnsi" w:hAnsiTheme="minorHAnsi" w:cstheme="minorHAnsi"/>
          <w:b/>
          <w:spacing w:val="-17"/>
          <w:w w:val="99"/>
          <w:sz w:val="22"/>
          <w:szCs w:val="22"/>
          <w:u w:val="single" w:color="000000"/>
        </w:rPr>
        <w:t xml:space="preserve"> </w:t>
      </w:r>
      <w:r w:rsidRPr="000643DE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Anders</w:t>
      </w:r>
      <w:r w:rsidRPr="000643DE">
        <w:rPr>
          <w:rFonts w:asciiTheme="minorHAnsi" w:hAnsiTheme="minorHAnsi" w:cstheme="minorHAnsi"/>
          <w:b/>
          <w:spacing w:val="1"/>
          <w:w w:val="99"/>
          <w:sz w:val="22"/>
          <w:szCs w:val="22"/>
          <w:u w:val="single" w:color="000000"/>
        </w:rPr>
        <w:t>o</w:t>
      </w:r>
      <w:r w:rsidRPr="000643DE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 xml:space="preserve">n </w:t>
      </w:r>
      <w:r w:rsidRPr="000643DE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</w:p>
    <w:p w14:paraId="749D4D8D" w14:textId="77777777" w:rsidR="00F44F79" w:rsidRPr="000643DE" w:rsidRDefault="00367A15">
      <w:pPr>
        <w:spacing w:line="24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456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ur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 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 xml:space="preserve">ood,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L 60654</w:t>
      </w:r>
    </w:p>
    <w:p w14:paraId="51B4FE70" w14:textId="77777777" w:rsidR="00F44F79" w:rsidRPr="000643DE" w:rsidRDefault="00367A15">
      <w:pPr>
        <w:spacing w:line="24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643DE">
        <w:rPr>
          <w:rFonts w:asciiTheme="minorHAnsi" w:hAnsiTheme="minorHAnsi" w:cstheme="minorHAnsi"/>
          <w:sz w:val="22"/>
          <w:szCs w:val="22"/>
        </w:rPr>
        <w:t>773)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55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643DE">
        <w:rPr>
          <w:rFonts w:asciiTheme="minorHAnsi" w:hAnsiTheme="minorHAnsi" w:cstheme="minorHAnsi"/>
          <w:sz w:val="22"/>
          <w:szCs w:val="22"/>
        </w:rPr>
        <w:t xml:space="preserve">5555   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31">
        <w:r w:rsidRPr="000643DE">
          <w:rPr>
            <w:rFonts w:asciiTheme="minorHAnsi" w:hAnsiTheme="minorHAnsi" w:cstheme="minorHAnsi"/>
            <w:sz w:val="22"/>
            <w:szCs w:val="22"/>
          </w:rPr>
          <w:t>nan</w:t>
        </w:r>
        <w:r w:rsidRPr="000643DE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0643DE">
          <w:rPr>
            <w:rFonts w:asciiTheme="minorHAnsi" w:hAnsiTheme="minorHAnsi" w:cstheme="minorHAnsi"/>
            <w:sz w:val="22"/>
            <w:szCs w:val="22"/>
          </w:rPr>
          <w:t>e</w:t>
        </w:r>
        <w:r w:rsidRPr="000643DE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643DE">
          <w:rPr>
            <w:rFonts w:asciiTheme="minorHAnsi" w:hAnsiTheme="minorHAnsi" w:cstheme="minorHAnsi"/>
            <w:spacing w:val="-2"/>
            <w:sz w:val="22"/>
            <w:szCs w:val="22"/>
          </w:rPr>
          <w:t>so@</w:t>
        </w:r>
        <w:r w:rsidRPr="000643DE">
          <w:rPr>
            <w:rFonts w:asciiTheme="minorHAnsi" w:hAnsiTheme="minorHAnsi" w:cstheme="minorHAnsi"/>
            <w:sz w:val="22"/>
            <w:szCs w:val="22"/>
          </w:rPr>
          <w:t>s</w:t>
        </w:r>
        <w:r w:rsidRPr="000643DE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643DE">
          <w:rPr>
            <w:rFonts w:asciiTheme="minorHAnsi" w:hAnsiTheme="minorHAnsi" w:cstheme="minorHAnsi"/>
            <w:sz w:val="22"/>
            <w:szCs w:val="22"/>
          </w:rPr>
          <w:t>ude</w:t>
        </w:r>
        <w:r w:rsidRPr="000643DE">
          <w:rPr>
            <w:rFonts w:asciiTheme="minorHAnsi" w:hAnsiTheme="minorHAnsi" w:cstheme="minorHAnsi"/>
            <w:spacing w:val="-2"/>
            <w:sz w:val="22"/>
            <w:szCs w:val="22"/>
          </w:rPr>
          <w:t>n</w:t>
        </w:r>
        <w:r w:rsidRPr="000643DE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643DE">
          <w:rPr>
            <w:rFonts w:asciiTheme="minorHAnsi" w:hAnsiTheme="minorHAnsi" w:cstheme="minorHAnsi"/>
            <w:sz w:val="22"/>
            <w:szCs w:val="22"/>
          </w:rPr>
          <w:t>s.</w:t>
        </w:r>
        <w:r w:rsidRPr="000643DE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0643DE">
          <w:rPr>
            <w:rFonts w:asciiTheme="minorHAnsi" w:hAnsiTheme="minorHAnsi" w:cstheme="minorHAnsi"/>
            <w:sz w:val="22"/>
            <w:szCs w:val="22"/>
          </w:rPr>
          <w:t>ep</w:t>
        </w:r>
        <w:r w:rsidRPr="000643DE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0643DE">
          <w:rPr>
            <w:rFonts w:asciiTheme="minorHAnsi" w:hAnsiTheme="minorHAnsi" w:cstheme="minorHAnsi"/>
            <w:spacing w:val="-2"/>
            <w:sz w:val="22"/>
            <w:szCs w:val="22"/>
          </w:rPr>
          <w:t>u</w:t>
        </w:r>
        <w:r w:rsidRPr="000643DE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643DE">
          <w:rPr>
            <w:rFonts w:asciiTheme="minorHAnsi" w:hAnsiTheme="minorHAnsi" w:cstheme="minorHAnsi"/>
            <w:sz w:val="22"/>
            <w:szCs w:val="22"/>
          </w:rPr>
          <w:t>.e</w:t>
        </w:r>
        <w:r w:rsidRPr="000643DE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0643DE">
          <w:rPr>
            <w:rFonts w:asciiTheme="minorHAnsi" w:hAnsiTheme="minorHAnsi" w:cstheme="minorHAnsi"/>
            <w:sz w:val="22"/>
            <w:szCs w:val="22"/>
          </w:rPr>
          <w:t>u</w:t>
        </w:r>
      </w:hyperlink>
    </w:p>
    <w:p w14:paraId="2791F99D" w14:textId="77777777" w:rsidR="00F44F79" w:rsidRPr="000643DE" w:rsidRDefault="00F44F79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2621B73B" w14:textId="77777777" w:rsidR="00F44F79" w:rsidRPr="000643DE" w:rsidRDefault="00367A15">
      <w:pPr>
        <w:ind w:left="4096" w:right="4576"/>
        <w:jc w:val="center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Su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m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m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y of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Q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u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al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if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ica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</w:p>
    <w:p w14:paraId="767F18F0" w14:textId="77777777" w:rsidR="00F44F79" w:rsidRPr="000643DE" w:rsidRDefault="00367A15">
      <w:pPr>
        <w:spacing w:line="260" w:lineRule="exact"/>
        <w:ind w:left="89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4AC13798">
          <v:group id="_x0000_s1080" style="position:absolute;left:0;text-align:left;margin-left:56.9pt;margin-top:1pt;width:31.45pt;height:26.05pt;z-index:-2008;mso-position-horizontal-relative:page" coordorigin="1138,20" coordsize="629,521">
            <v:shape id="_x0000_s1084" type="#_x0000_t75" style="position:absolute;left:1138;top:20;width:182;height:245">
              <v:imagedata r:id="rId32" o:title=""/>
            </v:shape>
            <v:shape id="_x0000_s1083" type="#_x0000_t75" style="position:absolute;left:1229;top:20;width:538;height:245">
              <v:imagedata r:id="rId33" o:title=""/>
            </v:shape>
            <v:shape id="_x0000_s1082" type="#_x0000_t75" style="position:absolute;left:1138;top:296;width:182;height:245">
              <v:imagedata r:id="rId32" o:title=""/>
            </v:shape>
            <v:shape id="_x0000_s1081" type="#_x0000_t75" style="position:absolute;left:1229;top:296;width:538;height:245">
              <v:imagedata r:id="rId33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our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rs of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ve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in commun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ons,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dia,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nd publ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643DE">
        <w:rPr>
          <w:rFonts w:asciiTheme="minorHAnsi" w:hAnsiTheme="minorHAnsi" w:cstheme="minorHAnsi"/>
          <w:sz w:val="22"/>
          <w:szCs w:val="22"/>
        </w:rPr>
        <w:t>lations</w:t>
      </w:r>
    </w:p>
    <w:p w14:paraId="04ECAC79" w14:textId="77777777" w:rsidR="00F44F79" w:rsidRPr="000643DE" w:rsidRDefault="00367A15">
      <w:pPr>
        <w:ind w:left="898" w:right="1194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643DE">
        <w:rPr>
          <w:rFonts w:asciiTheme="minorHAnsi" w:hAnsiTheme="minorHAnsi" w:cstheme="minorHAnsi"/>
          <w:sz w:val="22"/>
          <w:szCs w:val="22"/>
        </w:rPr>
        <w:t>du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te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l ed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in pub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ic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643DE">
        <w:rPr>
          <w:rFonts w:asciiTheme="minorHAnsi" w:hAnsiTheme="minorHAnsi" w:cstheme="minorHAnsi"/>
          <w:sz w:val="22"/>
          <w:szCs w:val="22"/>
        </w:rPr>
        <w:t xml:space="preserve">lations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nd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dv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rtis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with cou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rk in theo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, in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ted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43DE">
        <w:rPr>
          <w:rFonts w:asciiTheme="minorHAnsi" w:hAnsiTheme="minorHAnsi" w:cstheme="minorHAnsi"/>
          <w:sz w:val="22"/>
          <w:szCs w:val="22"/>
        </w:rPr>
        <w:t>mpa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ns, 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 str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ic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planning</w:t>
      </w:r>
    </w:p>
    <w:p w14:paraId="06A1460C" w14:textId="77777777" w:rsidR="00F44F79" w:rsidRPr="000643DE" w:rsidRDefault="00367A15">
      <w:pPr>
        <w:spacing w:line="260" w:lineRule="exact"/>
        <w:ind w:left="89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717EA5A5">
          <v:group id="_x0000_s1077" style="position:absolute;left:0;text-align:left;margin-left:56.9pt;margin-top:1.25pt;width:31.45pt;height:12.25pt;z-index:-2007;mso-position-horizontal-relative:page" coordorigin="1138,25" coordsize="629,245">
            <v:shape id="_x0000_s1079" type="#_x0000_t75" style="position:absolute;left:1138;top:25;width:182;height:245">
              <v:imagedata r:id="rId32" o:title=""/>
            </v:shape>
            <v:shape id="_x0000_s1078" type="#_x0000_t75" style="position:absolute;left:1229;top:25;width:538;height:245">
              <v:imagedata r:id="rId33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Hi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mo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ivat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d pr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ional with an und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rst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0643DE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 xml:space="preserve">of 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w m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 xml:space="preserve">’s 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 xml:space="preserve">ole 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n publ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re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lations</w:t>
      </w:r>
    </w:p>
    <w:p w14:paraId="7408F4A7" w14:textId="77777777" w:rsidR="00F44F79" w:rsidRPr="000643DE" w:rsidRDefault="00F44F79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F44F79" w:rsidRPr="000643DE">
          <w:headerReference w:type="default" r:id="rId34"/>
          <w:pgSz w:w="12240" w:h="15840"/>
          <w:pgMar w:top="1160" w:right="120" w:bottom="280" w:left="600" w:header="715" w:footer="325" w:gutter="0"/>
          <w:cols w:space="720"/>
        </w:sectPr>
      </w:pPr>
    </w:p>
    <w:p w14:paraId="169E90A6" w14:textId="77777777" w:rsidR="00F44F79" w:rsidRPr="000643DE" w:rsidRDefault="00F44F79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5C1FEC05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AE731A" w14:textId="77777777" w:rsidR="00F44F79" w:rsidRPr="000643DE" w:rsidRDefault="00367A15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ul Unive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0643DE">
        <w:rPr>
          <w:rFonts w:asciiTheme="minorHAnsi" w:hAnsiTheme="minorHAnsi" w:cstheme="minorHAnsi"/>
          <w:spacing w:val="6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, Ch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o,</w:t>
      </w:r>
      <w:r w:rsidRPr="000643DE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IL</w:t>
      </w:r>
    </w:p>
    <w:p w14:paraId="72828CE0" w14:textId="77777777" w:rsidR="00F44F79" w:rsidRPr="000643DE" w:rsidRDefault="00367A15">
      <w:pPr>
        <w:spacing w:before="29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3224" w:space="1769"/>
            <w:col w:w="6527"/>
          </w:cols>
        </w:sect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du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ion</w:t>
      </w:r>
    </w:p>
    <w:p w14:paraId="156364D0" w14:textId="77777777" w:rsidR="00F44F79" w:rsidRPr="000643DE" w:rsidRDefault="00367A15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Mast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 of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rts in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ubl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lations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nd Adv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rtis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 20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643DE">
        <w:rPr>
          <w:rFonts w:asciiTheme="minorHAnsi" w:hAnsiTheme="minorHAnsi" w:cstheme="minorHAnsi"/>
          <w:sz w:val="22"/>
          <w:szCs w:val="22"/>
        </w:rPr>
        <w:t>0</w:t>
      </w:r>
    </w:p>
    <w:p w14:paraId="211F47B8" w14:textId="77777777" w:rsidR="00F44F79" w:rsidRPr="000643DE" w:rsidRDefault="00F44F79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80F349C" w14:textId="77777777" w:rsidR="00F44F79" w:rsidRPr="000643DE" w:rsidRDefault="00367A15">
      <w:pPr>
        <w:ind w:left="17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outh Unive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si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, K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, MO</w:t>
      </w:r>
    </w:p>
    <w:p w14:paraId="0A622B8D" w14:textId="77777777" w:rsidR="00F44F79" w:rsidRPr="000643DE" w:rsidRDefault="00367A15">
      <w:pPr>
        <w:spacing w:line="26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lor of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rts in M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 xml:space="preserve">nt, </w:t>
      </w:r>
      <w:r w:rsidRPr="000643DE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une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2007</w:t>
      </w:r>
    </w:p>
    <w:p w14:paraId="732D82C2" w14:textId="77777777" w:rsidR="00F44F79" w:rsidRPr="000643DE" w:rsidRDefault="00F44F79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33FE31B5" w14:textId="77777777" w:rsidR="00F44F79" w:rsidRPr="000643DE" w:rsidRDefault="00F44F79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9C5AF84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EB2EB8" w14:textId="77777777" w:rsidR="00F44F79" w:rsidRPr="000643DE" w:rsidRDefault="00367A15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i/>
          <w:position w:val="-1"/>
          <w:sz w:val="22"/>
          <w:szCs w:val="22"/>
        </w:rPr>
        <w:t>Publ</w:t>
      </w:r>
      <w:r w:rsidRPr="000643D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i/>
          <w:position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i/>
          <w:position w:val="-1"/>
          <w:sz w:val="22"/>
          <w:szCs w:val="22"/>
        </w:rPr>
        <w:t>la</w:t>
      </w:r>
      <w:r w:rsidRPr="000643D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i/>
          <w:position w:val="-1"/>
          <w:sz w:val="22"/>
          <w:szCs w:val="22"/>
        </w:rPr>
        <w:t>ions Assi</w:t>
      </w:r>
      <w:r w:rsidRPr="000643D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i/>
          <w:position w:val="-1"/>
          <w:sz w:val="22"/>
          <w:szCs w:val="22"/>
        </w:rPr>
        <w:t>ta</w:t>
      </w:r>
      <w:r w:rsidRPr="000643D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i/>
          <w:position w:val="-1"/>
          <w:sz w:val="22"/>
          <w:szCs w:val="22"/>
        </w:rPr>
        <w:t>t</w:t>
      </w:r>
    </w:p>
    <w:p w14:paraId="2C6C4BE5" w14:textId="77777777" w:rsidR="00F44F79" w:rsidRPr="000643DE" w:rsidRDefault="00367A15">
      <w:pPr>
        <w:spacing w:before="29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697" w:space="1828"/>
            <w:col w:w="6995"/>
          </w:cols>
        </w:sect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R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lat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d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Ex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p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ience</w:t>
      </w:r>
    </w:p>
    <w:p w14:paraId="51A85E31" w14:textId="77777777" w:rsidR="00F44F79" w:rsidRPr="000643DE" w:rsidRDefault="00367A15">
      <w:pPr>
        <w:spacing w:before="10"/>
        <w:ind w:left="17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ox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Chic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ws, Ch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 2008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0643D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2009</w:t>
      </w:r>
    </w:p>
    <w:p w14:paraId="43325B03" w14:textId="77777777" w:rsidR="00F44F79" w:rsidRPr="000643DE" w:rsidRDefault="00367A15">
      <w:pPr>
        <w:spacing w:line="260" w:lineRule="exact"/>
        <w:ind w:left="884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22A5AC92">
          <v:group id="_x0000_s1074" style="position:absolute;left:0;text-align:left;margin-left:56.15pt;margin-top:1pt;width:31.45pt;height:12.25pt;z-index:-2006;mso-position-horizontal-relative:page" coordorigin="1123,20" coordsize="629,245">
            <v:shape id="_x0000_s1076" type="#_x0000_t75" style="position:absolute;left:1123;top:20;width:182;height:245">
              <v:imagedata r:id="rId32" o:title=""/>
            </v:shape>
            <v:shape id="_x0000_s1075" type="#_x0000_t75" style="position:absolute;left:1214;top:20;width:538;height:245">
              <v:imagedata r:id="rId33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nd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 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s 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le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s to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romote 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nts and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onv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hi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hl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hts of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nt</w:t>
      </w:r>
    </w:p>
    <w:p w14:paraId="7DDA5A6D" w14:textId="77777777" w:rsidR="00F44F79" w:rsidRPr="000643DE" w:rsidRDefault="00367A15">
      <w:pPr>
        <w:ind w:left="89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pp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ni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</w:p>
    <w:p w14:paraId="3CCC0DB8" w14:textId="77777777" w:rsidR="00F44F79" w:rsidRPr="000643DE" w:rsidRDefault="00367A15">
      <w:pPr>
        <w:ind w:left="884" w:right="650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48DA19CE">
          <v:group id="_x0000_s1069" style="position:absolute;left:0;text-align:left;margin-left:56.15pt;margin-top:1.25pt;width:31.45pt;height:26.05pt;z-index:-2005;mso-position-horizontal-relative:page" coordorigin="1123,25" coordsize="629,521">
            <v:shape id="_x0000_s1073" type="#_x0000_t75" style="position:absolute;left:1123;top:25;width:182;height:245">
              <v:imagedata r:id="rId32" o:title=""/>
            </v:shape>
            <v:shape id="_x0000_s1072" type="#_x0000_t75" style="position:absolute;left:1214;top:25;width:538;height:245">
              <v:imagedata r:id="rId33" o:title=""/>
            </v:shape>
            <v:shape id="_x0000_s1071" type="#_x0000_t75" style="position:absolute;left:1123;top:301;width:182;height:245">
              <v:imagedata r:id="rId32" o:title=""/>
            </v:shape>
            <v:shape id="_x0000_s1070" type="#_x0000_t75" style="position:absolute;left:1214;top:301;width:538;height:245">
              <v:imagedata r:id="rId33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z w:val="22"/>
          <w:szCs w:val="22"/>
        </w:rPr>
        <w:t>Cr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ted 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 pub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ic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ons for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l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nd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43DE">
        <w:rPr>
          <w:rFonts w:asciiTheme="minorHAnsi" w:hAnsiTheme="minorHAnsi" w:cstheme="minorHAnsi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 audi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643DE">
        <w:rPr>
          <w:rFonts w:asciiTheme="minorHAnsi" w:hAnsiTheme="minorHAnsi" w:cstheme="minorHAnsi"/>
          <w:sz w:val="22"/>
          <w:szCs w:val="22"/>
        </w:rPr>
        <w:t>s, i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lud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mp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wsl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rs Assisted in the pl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nning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nd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643DE">
        <w:rPr>
          <w:rFonts w:asciiTheme="minorHAnsi" w:hAnsiTheme="minorHAnsi" w:cstheme="minorHAnsi"/>
          <w:sz w:val="22"/>
          <w:szCs w:val="22"/>
        </w:rPr>
        <w:t>ut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 of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promotion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 ev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nts,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lud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 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w w:val="44"/>
          <w:sz w:val="22"/>
          <w:szCs w:val="22"/>
        </w:rPr>
        <w:t>―</w:t>
      </w:r>
      <w:r w:rsidRPr="000643DE">
        <w:rPr>
          <w:rFonts w:asciiTheme="minorHAnsi" w:hAnsiTheme="minorHAnsi" w:cstheme="minorHAnsi"/>
          <w:sz w:val="22"/>
          <w:szCs w:val="22"/>
        </w:rPr>
        <w:t>fl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sh mob‖</w:t>
      </w:r>
      <w:r w:rsidRPr="000643D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with over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50 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rticip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nts</w:t>
      </w:r>
    </w:p>
    <w:p w14:paraId="7B372B13" w14:textId="77777777" w:rsidR="00F44F79" w:rsidRPr="000643DE" w:rsidRDefault="00367A15">
      <w:pPr>
        <w:ind w:left="884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721CD996">
          <v:group id="_x0000_s1066" style="position:absolute;left:0;text-align:left;margin-left:56.15pt;margin-top:1.25pt;width:31.45pt;height:12.25pt;z-index:-2004;mso-position-horizontal-relative:page" coordorigin="1123,25" coordsize="629,245">
            <v:shape id="_x0000_s1068" type="#_x0000_t75" style="position:absolute;left:1123;top:25;width:182;height:245">
              <v:imagedata r:id="rId32" o:title=""/>
            </v:shape>
            <v:shape id="_x0000_s1067" type="#_x0000_t75" style="position:absolute;left:1214;top:25;width:538;height:245">
              <v:imagedata r:id="rId33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 publ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643DE">
        <w:rPr>
          <w:rFonts w:asciiTheme="minorHAnsi" w:hAnsiTheme="minorHAnsi" w:cstheme="minorHAnsi"/>
          <w:sz w:val="22"/>
          <w:szCs w:val="22"/>
        </w:rPr>
        <w:t>pp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643DE">
        <w:rPr>
          <w:rFonts w:asciiTheme="minorHAnsi" w:hAnsiTheme="minorHAnsi" w:cstheme="minorHAnsi"/>
          <w:sz w:val="22"/>
          <w:szCs w:val="22"/>
        </w:rPr>
        <w:t>s, le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tu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s, co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 xml:space="preserve">tests,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nd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43DE">
        <w:rPr>
          <w:rFonts w:asciiTheme="minorHAnsi" w:hAnsiTheme="minorHAnsi" w:cstheme="minorHAnsi"/>
          <w:sz w:val="22"/>
          <w:szCs w:val="22"/>
        </w:rPr>
        <w:t>hib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ts for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0643DE">
        <w:rPr>
          <w:rFonts w:asciiTheme="minorHAnsi" w:hAnsiTheme="minorHAnsi" w:cstheme="minorHAnsi"/>
          <w:sz w:val="22"/>
          <w:szCs w:val="22"/>
        </w:rPr>
        <w:t>ox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ic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ws 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rso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</w:p>
    <w:p w14:paraId="0E7C72F0" w14:textId="77777777" w:rsidR="00F44F79" w:rsidRPr="000643DE" w:rsidRDefault="00F44F7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7521E8D" w14:textId="77777777" w:rsidR="00F44F79" w:rsidRPr="000643DE" w:rsidRDefault="00367A15">
      <w:pPr>
        <w:ind w:left="17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i/>
          <w:sz w:val="22"/>
          <w:szCs w:val="22"/>
        </w:rPr>
        <w:t>Sp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0643DE">
        <w:rPr>
          <w:rFonts w:asciiTheme="minorHAnsi" w:hAnsiTheme="minorHAnsi" w:cstheme="minorHAnsi"/>
          <w:i/>
          <w:sz w:val="22"/>
          <w:szCs w:val="22"/>
        </w:rPr>
        <w:t>ial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R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i/>
          <w:sz w:val="22"/>
          <w:szCs w:val="22"/>
        </w:rPr>
        <w:t xml:space="preserve">port 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i/>
          <w:sz w:val="22"/>
          <w:szCs w:val="22"/>
        </w:rPr>
        <w:t>ntern</w:t>
      </w:r>
    </w:p>
    <w:p w14:paraId="046AFE5D" w14:textId="77777777" w:rsidR="00F44F79" w:rsidRPr="000643DE" w:rsidRDefault="00367A15">
      <w:pPr>
        <w:ind w:left="17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ws,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Y, 2007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– 2008</w:t>
      </w:r>
    </w:p>
    <w:p w14:paraId="17ACE1EC" w14:textId="77777777" w:rsidR="00F44F79" w:rsidRPr="000643DE" w:rsidRDefault="00367A15">
      <w:pPr>
        <w:ind w:left="89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57D442F5">
          <v:group id="_x0000_s1063" style="position:absolute;left:0;text-align:left;margin-left:56.9pt;margin-top:1.25pt;width:31.45pt;height:12.25pt;z-index:-2003;mso-position-horizontal-relative:page" coordorigin="1138,25" coordsize="629,245">
            <v:shape id="_x0000_s1065" type="#_x0000_t75" style="position:absolute;left:1138;top:25;width:182;height:245">
              <v:imagedata r:id="rId32" o:title=""/>
            </v:shape>
            <v:shape id="_x0000_s1064" type="#_x0000_t75" style="position:absolute;left:1229;top:25;width:538;height:245">
              <v:imagedata r:id="rId33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ted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nd 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opo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 oppo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tun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s to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por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te 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w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dia into o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on’s str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</w:p>
    <w:p w14:paraId="5E63CDAF" w14:textId="77777777" w:rsidR="00F44F79" w:rsidRPr="000643DE" w:rsidRDefault="00367A15">
      <w:pPr>
        <w:ind w:left="89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unic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ons 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</w:p>
    <w:p w14:paraId="35D6A032" w14:textId="77777777" w:rsidR="00F44F79" w:rsidRPr="000643DE" w:rsidRDefault="00367A15">
      <w:pPr>
        <w:ind w:left="89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05198766">
          <v:group id="_x0000_s1060" style="position:absolute;left:0;text-align:left;margin-left:56.9pt;margin-top:1.25pt;width:31.45pt;height:12.25pt;z-index:-2002;mso-position-horizontal-relative:page" coordorigin="1138,25" coordsize="629,245">
            <v:shape id="_x0000_s1062" type="#_x0000_t75" style="position:absolute;left:1138;top:25;width:182;height:245">
              <v:imagedata r:id="rId32" o:title=""/>
            </v:shape>
            <v:shape id="_x0000_s1061" type="#_x0000_t75" style="position:absolute;left:1229;top:25;width:538;height:245">
              <v:imagedata r:id="rId33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loped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nd ma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org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on’s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book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643DE">
        <w:rPr>
          <w:rFonts w:asciiTheme="minorHAnsi" w:hAnsiTheme="minorHAnsi" w:cstheme="minorHAnsi"/>
          <w:sz w:val="22"/>
          <w:szCs w:val="22"/>
        </w:rPr>
        <w:t xml:space="preserve">n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in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643DE">
        <w:rPr>
          <w:rFonts w:asciiTheme="minorHAnsi" w:hAnsiTheme="minorHAnsi" w:cstheme="minorHAnsi"/>
          <w:sz w:val="22"/>
          <w:szCs w:val="22"/>
        </w:rPr>
        <w:t xml:space="preserve">,500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643DE">
        <w:rPr>
          <w:rFonts w:asciiTheme="minorHAnsi" w:hAnsiTheme="minorHAnsi" w:cstheme="minorHAnsi"/>
          <w:sz w:val="22"/>
          <w:szCs w:val="22"/>
        </w:rPr>
        <w:t xml:space="preserve">ns in the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irst 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x</w:t>
      </w:r>
    </w:p>
    <w:p w14:paraId="05CC6E0B" w14:textId="77777777" w:rsidR="00F44F79" w:rsidRPr="000643DE" w:rsidRDefault="00367A15">
      <w:pPr>
        <w:ind w:left="89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643DE">
        <w:rPr>
          <w:rFonts w:asciiTheme="minorHAnsi" w:hAnsiTheme="minorHAnsi" w:cstheme="minorHAnsi"/>
          <w:sz w:val="22"/>
          <w:szCs w:val="22"/>
        </w:rPr>
        <w:t>ks</w:t>
      </w:r>
    </w:p>
    <w:p w14:paraId="0EA6413D" w14:textId="77777777" w:rsidR="00F44F79" w:rsidRPr="000643DE" w:rsidRDefault="00367A15">
      <w:pPr>
        <w:ind w:left="898" w:right="754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3F6C1817">
          <v:group id="_x0000_s1057" style="position:absolute;left:0;text-align:left;margin-left:56.9pt;margin-top:1.25pt;width:31.45pt;height:12.25pt;z-index:-2001;mso-position-horizontal-relative:page" coordorigin="1138,25" coordsize="629,245">
            <v:shape id="_x0000_s1059" type="#_x0000_t75" style="position:absolute;left:1138;top:25;width:182;height:245">
              <v:imagedata r:id="rId32" o:title=""/>
            </v:shape>
            <v:shape id="_x0000_s1058" type="#_x0000_t75" style="position:absolute;left:1229;top:25;width:538;height:245">
              <v:imagedata r:id="rId33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z w:val="22"/>
          <w:szCs w:val="22"/>
        </w:rPr>
        <w:t>Col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643DE">
        <w:rPr>
          <w:rFonts w:asciiTheme="minorHAnsi" w:hAnsiTheme="minorHAnsi" w:cstheme="minorHAnsi"/>
          <w:sz w:val="22"/>
          <w:szCs w:val="22"/>
        </w:rPr>
        <w:t xml:space="preserve">ted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nd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ta,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 xml:space="preserve">onsulted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 indust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rts,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nd 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ovided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port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rs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with pr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 sour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643DE">
        <w:rPr>
          <w:rFonts w:asciiTheme="minorHAnsi" w:hAnsiTheme="minorHAnsi" w:cstheme="minorHAnsi"/>
          <w:sz w:val="22"/>
          <w:szCs w:val="22"/>
        </w:rPr>
        <w:t>s f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r sto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ies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onsi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tent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643DE">
        <w:rPr>
          <w:rFonts w:asciiTheme="minorHAnsi" w:hAnsiTheme="minorHAnsi" w:cstheme="minorHAnsi"/>
          <w:sz w:val="22"/>
          <w:szCs w:val="22"/>
        </w:rPr>
        <w:t xml:space="preserve">d of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dule</w:t>
      </w:r>
    </w:p>
    <w:p w14:paraId="1B217F34" w14:textId="77777777" w:rsidR="00F44F79" w:rsidRPr="000643DE" w:rsidRDefault="00F44F79">
      <w:pPr>
        <w:spacing w:before="6" w:line="200" w:lineRule="exact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6F19B0A6" w14:textId="77777777" w:rsidR="00F44F79" w:rsidRPr="000643DE" w:rsidRDefault="00F44F79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479ACA70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550787" w14:textId="77777777" w:rsidR="00F44F79" w:rsidRPr="000643DE" w:rsidRDefault="00367A15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i/>
          <w:position w:val="-1"/>
          <w:sz w:val="22"/>
          <w:szCs w:val="22"/>
        </w:rPr>
        <w:t>Custom</w:t>
      </w:r>
      <w:r w:rsidRPr="000643D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i/>
          <w:position w:val="-1"/>
          <w:sz w:val="22"/>
          <w:szCs w:val="22"/>
        </w:rPr>
        <w:t>r Ser</w:t>
      </w:r>
      <w:r w:rsidRPr="000643D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i/>
          <w:position w:val="-1"/>
          <w:sz w:val="22"/>
          <w:szCs w:val="22"/>
        </w:rPr>
        <w:t>ice</w:t>
      </w:r>
      <w:r w:rsidRPr="000643D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position w:val="-1"/>
          <w:sz w:val="22"/>
          <w:szCs w:val="22"/>
        </w:rPr>
        <w:t>Ass</w:t>
      </w:r>
      <w:r w:rsidRPr="000643DE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i/>
          <w:position w:val="-1"/>
          <w:sz w:val="22"/>
          <w:szCs w:val="22"/>
        </w:rPr>
        <w:t>ia</w:t>
      </w:r>
      <w:r w:rsidRPr="000643D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</w:p>
    <w:p w14:paraId="110E7B8C" w14:textId="77777777" w:rsidR="00F44F79" w:rsidRPr="000643DE" w:rsidRDefault="00367A15">
      <w:pPr>
        <w:spacing w:before="29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857" w:space="1515"/>
            <w:col w:w="7148"/>
          </w:cols>
        </w:sect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Ad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itio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al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Ex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p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ience</w:t>
      </w:r>
    </w:p>
    <w:p w14:paraId="73A6517E" w14:textId="77777777" w:rsidR="00F44F79" w:rsidRPr="000643DE" w:rsidRDefault="00367A15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Ma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shall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nd Compa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Chic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o,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 2006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–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nt</w:t>
      </w:r>
    </w:p>
    <w:p w14:paraId="4E915259" w14:textId="77777777" w:rsidR="00F44F79" w:rsidRPr="000643DE" w:rsidRDefault="00367A15">
      <w:pPr>
        <w:ind w:left="89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30E50180">
          <v:group id="_x0000_s1052" style="position:absolute;left:0;text-align:left;margin-left:56.9pt;margin-top:1.25pt;width:31.45pt;height:26.05pt;z-index:-2000;mso-position-horizontal-relative:page" coordorigin="1138,25" coordsize="629,521">
            <v:shape id="_x0000_s1056" type="#_x0000_t75" style="position:absolute;left:1138;top:25;width:182;height:245">
              <v:imagedata r:id="rId32" o:title=""/>
            </v:shape>
            <v:shape id="_x0000_s1055" type="#_x0000_t75" style="position:absolute;left:1229;top:25;width:538;height:245">
              <v:imagedata r:id="rId33" o:title=""/>
            </v:shape>
            <v:shape id="_x0000_s1054" type="#_x0000_t75" style="position:absolute;left:1138;top:301;width:182;height:245">
              <v:imagedata r:id="rId32" o:title=""/>
            </v:shape>
            <v:shape id="_x0000_s1053" type="#_x0000_t75" style="position:absolute;left:1229;top:301;width:538;height:245">
              <v:imagedata r:id="rId33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rve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usto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rs m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ki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g v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rious p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ment tr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ions</w:t>
      </w:r>
    </w:p>
    <w:p w14:paraId="3810F8AC" w14:textId="77777777" w:rsidR="00F44F79" w:rsidRPr="000643DE" w:rsidRDefault="00367A15">
      <w:pPr>
        <w:spacing w:before="5" w:line="260" w:lineRule="exact"/>
        <w:ind w:left="898" w:right="663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ro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ss 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sh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dv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0643DE">
        <w:rPr>
          <w:rFonts w:asciiTheme="minorHAnsi" w:hAnsiTheme="minorHAnsi" w:cstheme="minorHAnsi"/>
          <w:sz w:val="22"/>
          <w:szCs w:val="22"/>
        </w:rPr>
        <w:t>uick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nd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643DE">
        <w:rPr>
          <w:rFonts w:asciiTheme="minorHAnsi" w:hAnsiTheme="minorHAnsi" w:cstheme="minorHAnsi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to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mp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s, 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sul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in being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hon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s Emp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of the Month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mes</w:t>
      </w:r>
    </w:p>
    <w:p w14:paraId="7E20BE3D" w14:textId="77777777" w:rsidR="00F44F79" w:rsidRPr="000643DE" w:rsidRDefault="00367A15">
      <w:pPr>
        <w:spacing w:line="260" w:lineRule="exact"/>
        <w:ind w:left="898" w:right="1685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5C77487D">
          <v:group id="_x0000_s1049" style="position:absolute;left:0;text-align:left;margin-left:56.9pt;margin-top:1.1pt;width:31.45pt;height:12.25pt;z-index:-1999;mso-position-horizontal-relative:page" coordorigin="1138,22" coordsize="629,245">
            <v:shape id="_x0000_s1051" type="#_x0000_t75" style="position:absolute;left:1138;top:22;width:182;height:245">
              <v:imagedata r:id="rId32" o:title=""/>
            </v:shape>
            <v:shape id="_x0000_s1050" type="#_x0000_t75" style="position:absolute;left:1229;top:22;width:538;height:245">
              <v:imagedata r:id="rId33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la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sh 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643DE">
        <w:rPr>
          <w:rFonts w:asciiTheme="minorHAnsi" w:hAnsiTheme="minorHAnsi" w:cstheme="minorHAnsi"/>
          <w:sz w:val="22"/>
          <w:szCs w:val="22"/>
        </w:rPr>
        <w:t>ip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s of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643DE">
        <w:rPr>
          <w:rFonts w:asciiTheme="minorHAnsi" w:hAnsiTheme="minorHAnsi" w:cstheme="minorHAnsi"/>
          <w:sz w:val="22"/>
          <w:szCs w:val="22"/>
        </w:rPr>
        <w:t>vious d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nd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omp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led 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port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r the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di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ing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rtme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 xml:space="preserve">t,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the 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for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 xml:space="preserve">ond shift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mp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ving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the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ompa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$2000 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hAnsiTheme="minorHAnsi" w:cstheme="minorHAnsi"/>
          <w:sz w:val="22"/>
          <w:szCs w:val="22"/>
        </w:rPr>
        <w:t>month</w:t>
      </w:r>
    </w:p>
    <w:p w14:paraId="492F2F9B" w14:textId="77777777" w:rsidR="00F44F79" w:rsidRPr="000643DE" w:rsidRDefault="00F44F79">
      <w:pPr>
        <w:spacing w:before="3" w:line="200" w:lineRule="exact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32423A7B" w14:textId="77777777" w:rsidR="00F44F79" w:rsidRPr="000643DE" w:rsidRDefault="00F44F79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1CA4D1D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FD0F80" w14:textId="77777777" w:rsidR="00F44F79" w:rsidRPr="000643DE" w:rsidRDefault="00367A15">
      <w:pPr>
        <w:ind w:left="178" w:right="-5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Gold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 K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Hon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r So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Memb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r, 20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643DE">
        <w:rPr>
          <w:rFonts w:asciiTheme="minorHAnsi" w:hAnsiTheme="minorHAnsi" w:cstheme="minorHAnsi"/>
          <w:sz w:val="22"/>
          <w:szCs w:val="22"/>
        </w:rPr>
        <w:t>8</w:t>
      </w:r>
    </w:p>
    <w:p w14:paraId="5F4883A8" w14:textId="77777777" w:rsidR="00F44F79" w:rsidRPr="000643DE" w:rsidRDefault="00367A15">
      <w:pPr>
        <w:ind w:left="17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Amo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hola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ship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pient, 2008</w:t>
      </w:r>
    </w:p>
    <w:p w14:paraId="7BEF9BEB" w14:textId="77777777" w:rsidR="00F44F79" w:rsidRPr="000643DE" w:rsidRDefault="00367A15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Ma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Club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2007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Californian FB" w:hAnsiTheme="minorHAnsi" w:cstheme="minorHAnsi"/>
          <w:sz w:val="22"/>
          <w:szCs w:val="22"/>
        </w:rPr>
        <w:t xml:space="preserve">–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nt</w:t>
      </w:r>
    </w:p>
    <w:p w14:paraId="323D890C" w14:textId="77777777" w:rsidR="00F44F79" w:rsidRPr="000643DE" w:rsidRDefault="00367A15">
      <w:pPr>
        <w:spacing w:before="29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69" w:space="232"/>
            <w:col w:w="7019"/>
          </w:cols>
        </w:sect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Ho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s &amp; 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Ac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tiviti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</w:p>
    <w:p w14:paraId="7DBF62CE" w14:textId="77777777" w:rsidR="00F44F79" w:rsidRPr="000643DE" w:rsidRDefault="00F44F79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323E63AF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830B51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55D4A1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CAF2CB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D1021C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4A8DAB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299404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202E73" w14:textId="77777777" w:rsidR="00F44F79" w:rsidRPr="000643DE" w:rsidRDefault="00367A15">
      <w:pPr>
        <w:spacing w:line="220" w:lineRule="exact"/>
        <w:ind w:left="106" w:right="-50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CAR</w:t>
      </w:r>
      <w:r w:rsidRPr="000643D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HL</w:t>
      </w:r>
      <w:r w:rsidRPr="000643D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7EA2D92D" w14:textId="77777777" w:rsidR="00F44F79" w:rsidRPr="000643DE" w:rsidRDefault="00367A15">
      <w:pPr>
        <w:spacing w:before="65"/>
        <w:ind w:left="336" w:right="391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6: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0643DE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487286AA" w14:textId="77777777" w:rsidR="00F44F79" w:rsidRPr="000643DE" w:rsidRDefault="00F44F79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6CA4F036" w14:textId="77777777" w:rsidR="00F44F79" w:rsidRPr="000643DE" w:rsidRDefault="00367A15">
      <w:pPr>
        <w:ind w:left="1538" w:right="5029"/>
        <w:jc w:val="center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D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>u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0643DE">
        <w:rPr>
          <w:rFonts w:asciiTheme="minorHAnsi" w:hAnsiTheme="minorHAnsi" w:cstheme="minorHAnsi"/>
          <w:b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w w:val="99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w w:val="99"/>
          <w:sz w:val="22"/>
          <w:szCs w:val="22"/>
        </w:rPr>
        <w:t>th</w:t>
      </w:r>
    </w:p>
    <w:p w14:paraId="0EA03A43" w14:textId="77777777" w:rsidR="00F44F79" w:rsidRPr="000643DE" w:rsidRDefault="00367A15">
      <w:pPr>
        <w:spacing w:line="240" w:lineRule="exact"/>
        <w:ind w:left="586" w:right="4076"/>
        <w:jc w:val="center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ou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no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hyperlink r:id="rId35">
        <w:r w:rsidRPr="000643DE">
          <w:rPr>
            <w:rFonts w:asciiTheme="minorHAnsi" w:hAnsiTheme="minorHAnsi" w:cstheme="minorHAnsi"/>
            <w:sz w:val="22"/>
            <w:szCs w:val="22"/>
          </w:rPr>
          <w:t>h.23</w:t>
        </w:r>
        <w:r w:rsidRPr="000643DE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0643DE">
          <w:rPr>
            <w:rFonts w:asciiTheme="minorHAnsi" w:hAnsiTheme="minorHAnsi" w:cstheme="minorHAnsi"/>
            <w:sz w:val="22"/>
            <w:szCs w:val="22"/>
          </w:rPr>
          <w:t>g</w:t>
        </w:r>
        <w:r w:rsidRPr="000643DE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0643DE">
          <w:rPr>
            <w:rFonts w:asciiTheme="minorHAnsi" w:hAnsiTheme="minorHAnsi" w:cstheme="minorHAnsi"/>
            <w:sz w:val="22"/>
            <w:szCs w:val="22"/>
          </w:rPr>
          <w:t>a</w:t>
        </w:r>
        <w:r w:rsidRPr="000643DE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0643DE">
          <w:rPr>
            <w:rFonts w:asciiTheme="minorHAnsi" w:hAnsiTheme="minorHAnsi" w:cstheme="minorHAnsi"/>
            <w:sz w:val="22"/>
            <w:szCs w:val="22"/>
          </w:rPr>
          <w:t>.com</w:t>
        </w:r>
      </w:hyperlink>
      <w:r w:rsidRPr="000643D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643DE">
        <w:rPr>
          <w:rFonts w:asciiTheme="minorHAnsi" w:hAnsiTheme="minorHAnsi" w:cstheme="minorHAnsi"/>
          <w:sz w:val="22"/>
          <w:szCs w:val="22"/>
        </w:rPr>
        <w:t>312)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55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643DE">
        <w:rPr>
          <w:rFonts w:asciiTheme="minorHAnsi" w:hAnsiTheme="minorHAnsi" w:cstheme="minorHAnsi"/>
          <w:sz w:val="22"/>
          <w:szCs w:val="22"/>
        </w:rPr>
        <w:t>1111</w:t>
      </w:r>
    </w:p>
    <w:p w14:paraId="33E7CC85" w14:textId="77777777" w:rsidR="00F44F79" w:rsidRPr="000643DE" w:rsidRDefault="00367A15">
      <w:pPr>
        <w:spacing w:before="6"/>
        <w:ind w:left="-35" w:right="3460"/>
        <w:jc w:val="center"/>
        <w:rPr>
          <w:rFonts w:asciiTheme="minorHAnsi" w:hAnsiTheme="minorHAnsi" w:cstheme="minorHAnsi"/>
          <w:sz w:val="22"/>
          <w:szCs w:val="22"/>
        </w:rPr>
        <w:sectPr w:rsidR="00F44F79" w:rsidRPr="000643DE">
          <w:headerReference w:type="default" r:id="rId36"/>
          <w:pgSz w:w="12240" w:h="15840"/>
          <w:pgMar w:top="320" w:right="120" w:bottom="280" w:left="400" w:header="0" w:footer="325" w:gutter="0"/>
          <w:cols w:num="2" w:space="720" w:equalWidth="0">
            <w:col w:w="2309" w:space="899"/>
            <w:col w:w="8512"/>
          </w:cols>
        </w:sectPr>
      </w:pPr>
      <w:r w:rsidRPr="000643DE">
        <w:rPr>
          <w:rFonts w:asciiTheme="minorHAnsi" w:hAnsiTheme="minorHAnsi" w:cstheme="minorHAnsi"/>
          <w:b/>
          <w:i/>
          <w:sz w:val="22"/>
          <w:szCs w:val="22"/>
        </w:rPr>
        <w:t>Onli</w:t>
      </w:r>
      <w:r w:rsidRPr="000643DE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tf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lio</w:t>
      </w:r>
      <w:r w:rsidRPr="000643DE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i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>ab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le</w:t>
      </w:r>
      <w:r w:rsidRPr="000643DE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i/>
          <w:sz w:val="22"/>
          <w:szCs w:val="22"/>
        </w:rPr>
        <w:t>t:</w:t>
      </w:r>
      <w:r w:rsidRPr="000643DE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hyperlink r:id="rId37">
        <w:r w:rsidRPr="000643DE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w</w:t>
        </w:r>
        <w:r w:rsidRPr="000643DE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w</w:t>
        </w:r>
        <w:r w:rsidRPr="000643DE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w</w:t>
        </w:r>
        <w:r w:rsidRPr="000643DE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.D</w:t>
        </w:r>
        <w:r w:rsidRPr="000643DE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0643DE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u</w:t>
        </w:r>
        <w:r w:rsidRPr="000643DE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g</w:t>
        </w:r>
        <w:r w:rsidRPr="000643DE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.N</w:t>
        </w:r>
        <w:r w:rsidRPr="000643DE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0643DE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th.</w:t>
        </w:r>
        <w:r w:rsidRPr="000643DE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Po</w:t>
        </w:r>
        <w:r w:rsidRPr="000643DE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r</w:t>
        </w:r>
        <w:r w:rsidRPr="000643DE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tf</w:t>
        </w:r>
        <w:r w:rsidRPr="000643DE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0643DE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li</w:t>
        </w:r>
        <w:r w:rsidRPr="000643DE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0643DE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.c</w:t>
        </w:r>
        <w:r w:rsidRPr="000643DE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o</w:t>
        </w:r>
        <w:r w:rsidRPr="000643DE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m</w:t>
        </w:r>
      </w:hyperlink>
    </w:p>
    <w:p w14:paraId="5E9DDC49" w14:textId="77777777" w:rsidR="00F44F79" w:rsidRPr="000643DE" w:rsidRDefault="00367A15">
      <w:pPr>
        <w:spacing w:before="91"/>
        <w:ind w:left="118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 </w:t>
      </w:r>
      <w:r w:rsidRPr="000643D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2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ie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ce</w:t>
      </w:r>
      <w:r w:rsidRPr="000643D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ci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ire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iting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ical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</w:p>
    <w:p w14:paraId="6918D1C8" w14:textId="77777777" w:rsidR="00F44F79" w:rsidRPr="000643DE" w:rsidRDefault="00367A15">
      <w:pPr>
        <w:ind w:left="118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 </w:t>
      </w:r>
      <w:r w:rsidRPr="000643D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leted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Atl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0643DE">
        <w:rPr>
          <w:rFonts w:asciiTheme="minorHAnsi" w:hAnsiTheme="minorHAnsi" w:cstheme="minorHAnsi"/>
          <w:i/>
          <w:sz w:val="22"/>
          <w:szCs w:val="22"/>
        </w:rPr>
        <w:t>tis</w:t>
      </w:r>
      <w:r w:rsidRPr="000643D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D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ua</w:t>
      </w:r>
      <w:r w:rsidRPr="000643DE">
        <w:rPr>
          <w:rFonts w:asciiTheme="minorHAnsi" w:hAnsiTheme="minorHAnsi" w:cstheme="minorHAnsi"/>
          <w:i/>
          <w:sz w:val="22"/>
          <w:szCs w:val="22"/>
        </w:rPr>
        <w:t>l</w:t>
      </w:r>
      <w:r w:rsidRPr="000643D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De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i/>
          <w:sz w:val="22"/>
          <w:szCs w:val="22"/>
        </w:rPr>
        <w:t>ee</w:t>
      </w:r>
      <w:r w:rsidRPr="000643D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i/>
          <w:sz w:val="22"/>
          <w:szCs w:val="22"/>
        </w:rPr>
        <w:t>t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0643DE">
        <w:rPr>
          <w:rFonts w:asciiTheme="minorHAnsi" w:hAnsiTheme="minorHAnsi" w:cstheme="minorHAnsi"/>
          <w:i/>
          <w:sz w:val="22"/>
          <w:szCs w:val="22"/>
        </w:rPr>
        <w:t>y</w:t>
      </w:r>
      <w:r w:rsidRPr="000643D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A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ro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i/>
          <w:sz w:val="22"/>
          <w:szCs w:val="22"/>
        </w:rPr>
        <w:t>d</w:t>
      </w:r>
      <w:r w:rsidRPr="000643D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P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ra</w:t>
      </w:r>
      <w:r w:rsidRPr="000643DE">
        <w:rPr>
          <w:rFonts w:asciiTheme="minorHAnsi" w:hAnsiTheme="minorHAnsi" w:cstheme="minorHAnsi"/>
          <w:i/>
          <w:sz w:val="22"/>
          <w:szCs w:val="22"/>
        </w:rPr>
        <w:t>m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in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Fr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</w:p>
    <w:p w14:paraId="7834C9C2" w14:textId="77777777" w:rsidR="00F44F79" w:rsidRPr="000643DE" w:rsidRDefault="00367A15">
      <w:pPr>
        <w:ind w:left="118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 </w:t>
      </w:r>
      <w:r w:rsidRPr="000643D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er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8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ie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ce</w:t>
      </w:r>
      <w:r w:rsidRPr="000643D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ice,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0643DE">
        <w:rPr>
          <w:rFonts w:asciiTheme="minorHAnsi" w:hAnsiTheme="minorHAnsi" w:cstheme="minorHAnsi"/>
          <w:sz w:val="22"/>
          <w:szCs w:val="22"/>
        </w:rPr>
        <w:t>ais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ac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la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g</w:t>
      </w:r>
    </w:p>
    <w:p w14:paraId="1C2D0B18" w14:textId="77777777" w:rsidR="00F44F79" w:rsidRPr="000643DE" w:rsidRDefault="00367A15">
      <w:pPr>
        <w:spacing w:line="220" w:lineRule="exact"/>
        <w:ind w:left="118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643DE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sk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ls</w:t>
      </w:r>
      <w:r w:rsidRPr="000643D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iz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5"/>
          <w:position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4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0643D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070F55B0" w14:textId="77777777" w:rsidR="00F44F79" w:rsidRPr="000643DE" w:rsidRDefault="00F44F79">
      <w:pPr>
        <w:spacing w:before="4" w:line="200" w:lineRule="exact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400" w:header="720" w:footer="720" w:gutter="0"/>
          <w:cols w:space="720"/>
        </w:sectPr>
      </w:pPr>
    </w:p>
    <w:p w14:paraId="7256FCBA" w14:textId="77777777" w:rsidR="00F44F79" w:rsidRPr="000643DE" w:rsidRDefault="00367A15">
      <w:pPr>
        <w:spacing w:before="33"/>
        <w:ind w:left="106" w:right="-50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DUC</w:t>
      </w:r>
      <w:r w:rsidRPr="000643D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>N</w:t>
      </w:r>
    </w:p>
    <w:p w14:paraId="0E2A69D4" w14:textId="77777777" w:rsidR="00F44F79" w:rsidRPr="000643DE" w:rsidRDefault="00367A1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</w:p>
    <w:p w14:paraId="0C2AA00B" w14:textId="77777777" w:rsidR="00F44F79" w:rsidRPr="000643DE" w:rsidRDefault="00367A15">
      <w:pPr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tl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al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ee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0643DE">
        <w:rPr>
          <w:rFonts w:asciiTheme="minorHAnsi" w:hAnsiTheme="minorHAnsi" w:cstheme="minorHAnsi"/>
          <w:sz w:val="22"/>
          <w:szCs w:val="22"/>
        </w:rPr>
        <w:t>ad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643DE">
        <w:rPr>
          <w:rFonts w:asciiTheme="minorHAnsi" w:hAnsiTheme="minorHAnsi" w:cstheme="minorHAnsi"/>
          <w:sz w:val="22"/>
          <w:szCs w:val="22"/>
        </w:rPr>
        <w:t>9</w:t>
      </w:r>
    </w:p>
    <w:p w14:paraId="5A4A780C" w14:textId="77777777" w:rsidR="00F44F79" w:rsidRPr="000643DE" w:rsidRDefault="00367A15">
      <w:pPr>
        <w:ind w:left="271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0643DE">
        <w:rPr>
          <w:rFonts w:asciiTheme="minorHAnsi" w:hAnsiTheme="minorHAnsi" w:cstheme="minorHAnsi"/>
          <w:b/>
          <w:sz w:val="22"/>
          <w:szCs w:val="22"/>
        </w:rPr>
        <w:t>.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</w:rPr>
        <w:t>A.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</w:rPr>
        <w:t>in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</w:rPr>
        <w:t>Di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0643DE">
        <w:rPr>
          <w:rFonts w:asciiTheme="minorHAnsi" w:hAnsiTheme="minorHAnsi" w:cstheme="minorHAnsi"/>
          <w:b/>
          <w:sz w:val="22"/>
          <w:szCs w:val="22"/>
        </w:rPr>
        <w:t>it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</w:rPr>
        <w:t>Cin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0643DE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ica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</w:p>
    <w:p w14:paraId="75EC4B15" w14:textId="77777777" w:rsidR="00F44F79" w:rsidRPr="000643DE" w:rsidRDefault="00367A15">
      <w:pPr>
        <w:spacing w:line="220" w:lineRule="exact"/>
        <w:ind w:left="271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400" w:header="720" w:footer="720" w:gutter="0"/>
          <w:cols w:num="2" w:space="720" w:equalWidth="0">
            <w:col w:w="1326" w:space="221"/>
            <w:col w:w="10173"/>
          </w:cols>
        </w:sectPr>
      </w:pP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A.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in</w:t>
      </w:r>
      <w:r w:rsidRPr="000643D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ine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Ad</w:t>
      </w:r>
      <w:r w:rsidRPr="000643D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at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13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nk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>ng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050965F6" w14:textId="77777777" w:rsidR="00F44F79" w:rsidRPr="000643DE" w:rsidRDefault="00367A15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6724DE11">
          <v:group id="_x0000_s1047" style="position:absolute;margin-left:36pt;margin-top:16.2pt;width:535.5pt;height:24.75pt;z-index:-1998;mso-position-horizontal-relative:page;mso-position-vertical-relative:page" coordorigin="720,324" coordsize="10710,495">
            <v:shape id="_x0000_s1048" style="position:absolute;left:720;top:324;width:10710;height:495" coordorigin="720,324" coordsize="10710,495" path="m720,819r10710,l11430,324,720,324r,495xe" filled="f" strokecolor="gray" strokeweight=".5pt">
              <v:path arrowok="t"/>
            </v:shape>
            <w10:wrap anchorx="page" anchory="page"/>
          </v:group>
        </w:pict>
      </w:r>
    </w:p>
    <w:p w14:paraId="54992F43" w14:textId="77777777" w:rsidR="00F44F79" w:rsidRPr="000643DE" w:rsidRDefault="00367A15">
      <w:pPr>
        <w:spacing w:before="33"/>
        <w:ind w:left="10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V</w:t>
      </w:r>
      <w:r w:rsidRPr="000643D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z w:val="22"/>
          <w:szCs w:val="22"/>
        </w:rPr>
        <w:t>NT</w:t>
      </w:r>
      <w:r w:rsidRPr="000643D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X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z w:val="22"/>
          <w:szCs w:val="22"/>
        </w:rPr>
        <w:t>E</w:t>
      </w:r>
    </w:p>
    <w:p w14:paraId="13B6ED37" w14:textId="77777777" w:rsidR="00F44F79" w:rsidRPr="000643DE" w:rsidRDefault="00F44F79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6BB72295" w14:textId="77777777" w:rsidR="00F44F79" w:rsidRPr="000643DE" w:rsidRDefault="00367A15">
      <w:pPr>
        <w:ind w:left="154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Dir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0643DE">
        <w:rPr>
          <w:rFonts w:asciiTheme="minorHAnsi" w:hAnsiTheme="minorHAnsi" w:cstheme="minorHAnsi"/>
          <w:b/>
          <w:sz w:val="22"/>
          <w:szCs w:val="22"/>
        </w:rPr>
        <w:t>r/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>d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b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0643DE">
        <w:rPr>
          <w:rFonts w:asciiTheme="minorHAnsi" w:hAnsiTheme="minorHAnsi" w:cstheme="minorHAnsi"/>
          <w:sz w:val="22"/>
          <w:szCs w:val="22"/>
        </w:rPr>
        <w:t>:</w:t>
      </w:r>
      <w:r w:rsidRPr="000643D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Atl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0643DE">
        <w:rPr>
          <w:rFonts w:asciiTheme="minorHAnsi" w:hAnsiTheme="minorHAnsi" w:cstheme="minorHAnsi"/>
          <w:i/>
          <w:sz w:val="22"/>
          <w:szCs w:val="22"/>
        </w:rPr>
        <w:t>tis</w:t>
      </w:r>
      <w:r w:rsidRPr="000643DE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D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i/>
          <w:sz w:val="22"/>
          <w:szCs w:val="22"/>
        </w:rPr>
        <w:t>c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0643DE">
        <w:rPr>
          <w:rFonts w:asciiTheme="minorHAnsi" w:hAnsiTheme="minorHAnsi" w:cstheme="minorHAnsi"/>
          <w:i/>
          <w:sz w:val="22"/>
          <w:szCs w:val="22"/>
        </w:rPr>
        <w:t>me</w:t>
      </w:r>
      <w:r w:rsidRPr="000643DE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0643DE">
        <w:rPr>
          <w:rFonts w:asciiTheme="minorHAnsi" w:hAnsiTheme="minorHAnsi" w:cstheme="minorHAnsi"/>
          <w:i/>
          <w:sz w:val="22"/>
          <w:szCs w:val="22"/>
        </w:rPr>
        <w:t>t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i/>
          <w:sz w:val="22"/>
          <w:szCs w:val="22"/>
        </w:rPr>
        <w:t>y,</w:t>
      </w:r>
      <w:r w:rsidRPr="000643DE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643DE">
        <w:rPr>
          <w:rFonts w:asciiTheme="minorHAnsi" w:hAnsiTheme="minorHAnsi" w:cstheme="minorHAnsi"/>
          <w:sz w:val="22"/>
          <w:szCs w:val="22"/>
        </w:rPr>
        <w:t>ic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ese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</w:p>
    <w:p w14:paraId="6BB69288" w14:textId="77777777" w:rsidR="00F44F79" w:rsidRPr="000643DE" w:rsidRDefault="00367A15">
      <w:pPr>
        <w:tabs>
          <w:tab w:val="left" w:pos="2260"/>
        </w:tabs>
        <w:ind w:left="2267" w:right="858" w:hanging="360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ab/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ce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ire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a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ta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Atla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tis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ad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Pr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am</w:t>
      </w:r>
      <w:r w:rsidRPr="000643D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to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 xml:space="preserve">al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s 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ili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iti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56205488" w14:textId="77777777" w:rsidR="00F44F79" w:rsidRPr="000643DE" w:rsidRDefault="00367A15">
      <w:pPr>
        <w:tabs>
          <w:tab w:val="left" w:pos="2260"/>
        </w:tabs>
        <w:spacing w:before="4" w:line="220" w:lineRule="exact"/>
        <w:ind w:left="2267" w:right="724" w:hanging="360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ab/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el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to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Fr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ate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ct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th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eside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3157B941" w14:textId="77777777" w:rsidR="00F44F79" w:rsidRPr="000643DE" w:rsidRDefault="00F44F7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D6AAFE8" w14:textId="77777777" w:rsidR="00F44F79" w:rsidRPr="000643DE" w:rsidRDefault="00367A15">
      <w:pPr>
        <w:ind w:left="154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o-</w:t>
      </w:r>
      <w:r w:rsidRPr="000643DE">
        <w:rPr>
          <w:rFonts w:asciiTheme="minorHAnsi" w:hAnsiTheme="minorHAnsi" w:cstheme="minorHAnsi"/>
          <w:b/>
          <w:sz w:val="22"/>
          <w:szCs w:val="22"/>
        </w:rPr>
        <w:t>Pr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>d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b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r/C</w:t>
      </w:r>
      <w:r w:rsidRPr="000643DE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0643DE">
        <w:rPr>
          <w:rFonts w:asciiTheme="minorHAnsi" w:hAnsiTheme="minorHAnsi" w:cstheme="minorHAnsi"/>
          <w:b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>per</w:t>
      </w:r>
      <w:r w:rsidRPr="000643DE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0643DE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:</w:t>
      </w:r>
      <w:r w:rsidRPr="000643D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R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i/>
          <w:sz w:val="22"/>
          <w:szCs w:val="22"/>
        </w:rPr>
        <w:t>fiki</w:t>
      </w:r>
      <w:r w:rsidRPr="000643D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C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i/>
          <w:sz w:val="22"/>
          <w:szCs w:val="22"/>
        </w:rPr>
        <w:t>ll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abo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i/>
          <w:sz w:val="22"/>
          <w:szCs w:val="22"/>
        </w:rPr>
        <w:t>tive</w:t>
      </w:r>
      <w:r w:rsidRPr="000643DE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D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0643DE">
        <w:rPr>
          <w:rFonts w:asciiTheme="minorHAnsi" w:hAnsiTheme="minorHAnsi" w:cstheme="minorHAnsi"/>
          <w:i/>
          <w:sz w:val="22"/>
          <w:szCs w:val="22"/>
        </w:rPr>
        <w:t>me</w:t>
      </w:r>
      <w:r w:rsidRPr="000643DE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0643DE">
        <w:rPr>
          <w:rFonts w:asciiTheme="minorHAnsi" w:hAnsiTheme="minorHAnsi" w:cstheme="minorHAnsi"/>
          <w:i/>
          <w:sz w:val="22"/>
          <w:szCs w:val="22"/>
        </w:rPr>
        <w:t>t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i/>
          <w:sz w:val="22"/>
          <w:szCs w:val="22"/>
        </w:rPr>
        <w:t>y,</w:t>
      </w:r>
      <w:r w:rsidRPr="000643DE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Ke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a/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643DE">
        <w:rPr>
          <w:rFonts w:asciiTheme="minorHAnsi" w:hAnsiTheme="minorHAnsi" w:cstheme="minorHAnsi"/>
          <w:sz w:val="22"/>
          <w:szCs w:val="22"/>
        </w:rPr>
        <w:t>ic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L,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>er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>8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ese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</w:p>
    <w:p w14:paraId="50EB2116" w14:textId="77777777" w:rsidR="00F44F79" w:rsidRPr="000643DE" w:rsidRDefault="00367A15">
      <w:pPr>
        <w:ind w:left="190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 </w:t>
      </w:r>
      <w:r w:rsidRPr="000643D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eled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to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Ke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to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a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ta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0643DE">
        <w:rPr>
          <w:rFonts w:asciiTheme="minorHAnsi" w:hAnsiTheme="minorHAnsi" w:cstheme="minorHAnsi"/>
          <w:sz w:val="22"/>
          <w:szCs w:val="22"/>
        </w:rPr>
        <w:t>tra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ed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al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al</w:t>
      </w:r>
      <w:r w:rsidRPr="000643D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es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rrou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g</w:t>
      </w:r>
    </w:p>
    <w:p w14:paraId="67611F9B" w14:textId="77777777" w:rsidR="00F44F79" w:rsidRPr="000643DE" w:rsidRDefault="00367A15">
      <w:pPr>
        <w:ind w:left="226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S.</w:t>
      </w:r>
    </w:p>
    <w:p w14:paraId="14067C9D" w14:textId="77777777" w:rsidR="00F44F79" w:rsidRPr="000643DE" w:rsidRDefault="00367A15">
      <w:pPr>
        <w:ind w:left="190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 </w:t>
      </w:r>
      <w:r w:rsidRPr="000643D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643DE">
        <w:rPr>
          <w:rFonts w:asciiTheme="minorHAnsi" w:hAnsiTheme="minorHAnsi" w:cstheme="minorHAnsi"/>
          <w:sz w:val="22"/>
          <w:szCs w:val="22"/>
        </w:rPr>
        <w:t>ed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643DE">
        <w:rPr>
          <w:rFonts w:asciiTheme="minorHAnsi" w:hAnsiTheme="minorHAnsi" w:cstheme="minorHAnsi"/>
          <w:sz w:val="22"/>
          <w:szCs w:val="22"/>
        </w:rPr>
        <w:t>il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ct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643DE">
        <w:rPr>
          <w:rFonts w:asciiTheme="minorHAnsi" w:hAnsiTheme="minorHAnsi" w:cstheme="minorHAnsi"/>
          <w:sz w:val="22"/>
          <w:szCs w:val="22"/>
        </w:rPr>
        <w:t>1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lea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57E75DD0" w14:textId="77777777" w:rsidR="00F44F79" w:rsidRPr="000643DE" w:rsidRDefault="00F44F7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206D90A" w14:textId="77777777" w:rsidR="00F44F79" w:rsidRPr="000643DE" w:rsidRDefault="00367A15">
      <w:pPr>
        <w:ind w:left="154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As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0643DE">
        <w:rPr>
          <w:rFonts w:asciiTheme="minorHAnsi" w:hAnsiTheme="minorHAnsi" w:cstheme="minorHAnsi"/>
          <w:b/>
          <w:sz w:val="22"/>
          <w:szCs w:val="22"/>
        </w:rPr>
        <w:t>nt</w:t>
      </w:r>
      <w:r w:rsidRPr="000643D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</w:rPr>
        <w:t>Pr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>d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b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nsh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p)</w:t>
      </w:r>
      <w:r w:rsidRPr="000643DE">
        <w:rPr>
          <w:rFonts w:asciiTheme="minorHAnsi" w:hAnsiTheme="minorHAnsi" w:cstheme="minorHAnsi"/>
          <w:sz w:val="22"/>
          <w:szCs w:val="22"/>
        </w:rPr>
        <w:t>:</w:t>
      </w:r>
      <w:r w:rsidRPr="000643D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Ric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0643DE">
        <w:rPr>
          <w:rFonts w:asciiTheme="minorHAnsi" w:hAnsiTheme="minorHAnsi" w:cstheme="minorHAnsi"/>
          <w:i/>
          <w:sz w:val="22"/>
          <w:szCs w:val="22"/>
        </w:rPr>
        <w:t>ter</w:t>
      </w:r>
      <w:r w:rsidRPr="000643D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i/>
          <w:sz w:val="22"/>
          <w:szCs w:val="22"/>
        </w:rPr>
        <w:t>t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0643DE">
        <w:rPr>
          <w:rFonts w:asciiTheme="minorHAnsi" w:hAnsiTheme="minorHAnsi" w:cstheme="minorHAnsi"/>
          <w:i/>
          <w:sz w:val="22"/>
          <w:szCs w:val="22"/>
        </w:rPr>
        <w:t>i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i/>
          <w:sz w:val="22"/>
          <w:szCs w:val="22"/>
        </w:rPr>
        <w:t>,</w:t>
      </w:r>
      <w:r w:rsidRPr="000643D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643DE">
        <w:rPr>
          <w:rFonts w:asciiTheme="minorHAnsi" w:hAnsiTheme="minorHAnsi" w:cstheme="minorHAnsi"/>
          <w:sz w:val="22"/>
          <w:szCs w:val="22"/>
        </w:rPr>
        <w:t>ic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go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>er</w:t>
      </w:r>
      <w:r w:rsidRPr="000643D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>8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643DE">
        <w:rPr>
          <w:rFonts w:asciiTheme="minorHAnsi" w:hAnsiTheme="minorHAnsi" w:cstheme="minorHAnsi"/>
          <w:sz w:val="22"/>
          <w:szCs w:val="22"/>
        </w:rPr>
        <w:t>Pr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</w:p>
    <w:p w14:paraId="3BC144BA" w14:textId="77777777" w:rsidR="00F44F79" w:rsidRPr="000643DE" w:rsidRDefault="00367A15">
      <w:pPr>
        <w:ind w:left="190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 </w:t>
      </w:r>
      <w:r w:rsidRPr="000643D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rod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ith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cti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itie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la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00766339" w14:textId="77777777" w:rsidR="00F44F79" w:rsidRPr="000643DE" w:rsidRDefault="00F44F79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8C93867" w14:textId="77777777" w:rsidR="00F44F79" w:rsidRPr="000643DE" w:rsidRDefault="00367A15">
      <w:pPr>
        <w:ind w:left="154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o-</w:t>
      </w:r>
      <w:r w:rsidRPr="000643DE">
        <w:rPr>
          <w:rFonts w:asciiTheme="minorHAnsi" w:hAnsiTheme="minorHAnsi" w:cstheme="minorHAnsi"/>
          <w:b/>
          <w:w w:val="99"/>
          <w:sz w:val="22"/>
          <w:szCs w:val="22"/>
        </w:rPr>
        <w:t>Dir</w:t>
      </w:r>
      <w:r w:rsidRPr="000643D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to</w:t>
      </w:r>
      <w:r w:rsidRPr="000643DE">
        <w:rPr>
          <w:rFonts w:asciiTheme="minorHAnsi" w:hAnsiTheme="minorHAnsi" w:cstheme="minorHAnsi"/>
          <w:b/>
          <w:w w:val="99"/>
          <w:sz w:val="22"/>
          <w:szCs w:val="22"/>
        </w:rPr>
        <w:t>r/C</w:t>
      </w:r>
      <w:r w:rsidRPr="000643DE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-</w:t>
      </w:r>
      <w:r w:rsidRPr="000643DE">
        <w:rPr>
          <w:rFonts w:asciiTheme="minorHAnsi" w:hAnsiTheme="minorHAnsi" w:cstheme="minorHAnsi"/>
          <w:b/>
          <w:w w:val="99"/>
          <w:sz w:val="22"/>
          <w:szCs w:val="22"/>
        </w:rPr>
        <w:t>Pr</w:t>
      </w:r>
      <w:r w:rsidRPr="000643D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w w:val="99"/>
          <w:sz w:val="22"/>
          <w:szCs w:val="22"/>
        </w:rPr>
        <w:t>d</w:t>
      </w:r>
      <w:r w:rsidRPr="000643DE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u</w:t>
      </w:r>
      <w:r w:rsidRPr="000643DE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r</w:t>
      </w:r>
      <w:r w:rsidRPr="000643DE">
        <w:rPr>
          <w:rFonts w:asciiTheme="minorHAnsi" w:hAnsiTheme="minorHAnsi" w:cstheme="minorHAnsi"/>
          <w:w w:val="99"/>
          <w:sz w:val="22"/>
          <w:szCs w:val="22"/>
        </w:rPr>
        <w:t>:</w:t>
      </w:r>
      <w:r w:rsidRPr="000643DE">
        <w:rPr>
          <w:rFonts w:asciiTheme="minorHAnsi" w:hAnsiTheme="minorHAnsi" w:cstheme="minorHAnsi"/>
          <w:spacing w:val="1"/>
          <w:w w:val="9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i/>
          <w:sz w:val="22"/>
          <w:szCs w:val="22"/>
        </w:rPr>
        <w:t>ices</w:t>
      </w:r>
      <w:r w:rsidRPr="000643D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D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i/>
          <w:sz w:val="22"/>
          <w:szCs w:val="22"/>
        </w:rPr>
        <w:t>c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0643DE">
        <w:rPr>
          <w:rFonts w:asciiTheme="minorHAnsi" w:hAnsiTheme="minorHAnsi" w:cstheme="minorHAnsi"/>
          <w:i/>
          <w:sz w:val="22"/>
          <w:szCs w:val="22"/>
        </w:rPr>
        <w:t>me</w:t>
      </w:r>
      <w:r w:rsidRPr="000643DE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0643DE">
        <w:rPr>
          <w:rFonts w:asciiTheme="minorHAnsi" w:hAnsiTheme="minorHAnsi" w:cstheme="minorHAnsi"/>
          <w:i/>
          <w:sz w:val="22"/>
          <w:szCs w:val="22"/>
        </w:rPr>
        <w:t>t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643DE">
        <w:rPr>
          <w:rFonts w:asciiTheme="minorHAnsi" w:hAnsiTheme="minorHAnsi" w:cstheme="minorHAnsi"/>
          <w:sz w:val="22"/>
          <w:szCs w:val="22"/>
        </w:rPr>
        <w:t>ica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643DE">
        <w:rPr>
          <w:rFonts w:asciiTheme="minorHAnsi" w:hAnsiTheme="minorHAnsi" w:cstheme="minorHAnsi"/>
          <w:sz w:val="22"/>
          <w:szCs w:val="22"/>
        </w:rPr>
        <w:t>9</w:t>
      </w:r>
    </w:p>
    <w:p w14:paraId="3A85B830" w14:textId="77777777" w:rsidR="00F44F79" w:rsidRPr="000643DE" w:rsidRDefault="00367A15">
      <w:pPr>
        <w:tabs>
          <w:tab w:val="left" w:pos="2260"/>
        </w:tabs>
        <w:spacing w:before="1" w:line="220" w:lineRule="exact"/>
        <w:ind w:left="2267" w:right="735" w:hanging="360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ab/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ed</w:t>
      </w:r>
      <w:r w:rsidRPr="000643D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Se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ice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izati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to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a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643DE">
        <w:rPr>
          <w:rFonts w:asciiTheme="minorHAnsi" w:hAnsiTheme="minorHAnsi" w:cstheme="minorHAnsi"/>
          <w:spacing w:val="7"/>
          <w:sz w:val="22"/>
          <w:szCs w:val="22"/>
        </w:rPr>
        <w:t>0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ta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 xml:space="preserve">cial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643DE">
        <w:rPr>
          <w:rFonts w:asciiTheme="minorHAnsi" w:hAnsiTheme="minorHAnsi" w:cstheme="minorHAnsi"/>
          <w:sz w:val="22"/>
          <w:szCs w:val="22"/>
        </w:rPr>
        <w:t>tice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to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sh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to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all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els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to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our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 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t.</w:t>
      </w:r>
    </w:p>
    <w:p w14:paraId="36F7D68A" w14:textId="77777777" w:rsidR="00F44F79" w:rsidRPr="000643DE" w:rsidRDefault="00F44F7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CEE4273" w14:textId="77777777" w:rsidR="00F44F79" w:rsidRPr="000643DE" w:rsidRDefault="00367A15">
      <w:pPr>
        <w:ind w:left="154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Fe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0643DE">
        <w:rPr>
          <w:rFonts w:asciiTheme="minorHAnsi" w:hAnsiTheme="minorHAnsi" w:cstheme="minorHAnsi"/>
          <w:b/>
          <w:sz w:val="22"/>
          <w:szCs w:val="22"/>
        </w:rPr>
        <w:t>ured</w:t>
      </w:r>
      <w:r w:rsidRPr="000643D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z w:val="22"/>
          <w:szCs w:val="22"/>
        </w:rPr>
        <w:t>:</w:t>
      </w:r>
      <w:r w:rsidRPr="000643D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U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i/>
          <w:sz w:val="22"/>
          <w:szCs w:val="22"/>
        </w:rPr>
        <w:t>iver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i/>
          <w:sz w:val="22"/>
          <w:szCs w:val="22"/>
        </w:rPr>
        <w:t>l</w:t>
      </w:r>
      <w:r w:rsidRPr="000643DE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i/>
          <w:sz w:val="22"/>
          <w:szCs w:val="22"/>
        </w:rPr>
        <w:t>t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0643DE">
        <w:rPr>
          <w:rFonts w:asciiTheme="minorHAnsi" w:hAnsiTheme="minorHAnsi" w:cstheme="minorHAnsi"/>
          <w:i/>
          <w:sz w:val="22"/>
          <w:szCs w:val="22"/>
        </w:rPr>
        <w:t>i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os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643DE">
        <w:rPr>
          <w:rFonts w:asciiTheme="minorHAnsi" w:hAnsiTheme="minorHAnsi" w:cstheme="minorHAnsi"/>
          <w:sz w:val="22"/>
          <w:szCs w:val="22"/>
        </w:rPr>
        <w:t>ica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643DE">
        <w:rPr>
          <w:rFonts w:asciiTheme="minorHAnsi" w:hAnsiTheme="minorHAnsi" w:cstheme="minorHAnsi"/>
          <w:sz w:val="22"/>
          <w:szCs w:val="22"/>
        </w:rPr>
        <w:t>7</w:t>
      </w:r>
    </w:p>
    <w:p w14:paraId="3B781935" w14:textId="77777777" w:rsidR="00F44F79" w:rsidRPr="000643DE" w:rsidRDefault="00367A15">
      <w:pPr>
        <w:ind w:left="190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 </w:t>
      </w:r>
      <w:r w:rsidRPr="000643D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643DE">
        <w:rPr>
          <w:rFonts w:asciiTheme="minorHAnsi" w:hAnsiTheme="minorHAnsi" w:cstheme="minorHAnsi"/>
          <w:sz w:val="22"/>
          <w:szCs w:val="22"/>
        </w:rPr>
        <w:t>ed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a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aid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643DE">
        <w:rPr>
          <w:rFonts w:asciiTheme="minorHAnsi" w:hAnsiTheme="minorHAnsi" w:cstheme="minorHAnsi"/>
          <w:sz w:val="22"/>
          <w:szCs w:val="22"/>
        </w:rPr>
        <w:t>tra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a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aid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T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0643DE">
        <w:rPr>
          <w:rFonts w:asciiTheme="minorHAnsi" w:hAnsiTheme="minorHAnsi" w:cstheme="minorHAnsi"/>
          <w:i/>
          <w:sz w:val="22"/>
          <w:szCs w:val="22"/>
        </w:rPr>
        <w:t>e</w:t>
      </w:r>
      <w:r w:rsidRPr="000643D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Ex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i/>
          <w:sz w:val="22"/>
          <w:szCs w:val="22"/>
        </w:rPr>
        <w:t>e</w:t>
      </w:r>
      <w:r w:rsidRPr="000643DE">
        <w:rPr>
          <w:rFonts w:asciiTheme="minorHAnsi" w:hAnsiTheme="minorHAnsi" w:cstheme="minorHAnsi"/>
          <w:i/>
          <w:spacing w:val="2"/>
          <w:sz w:val="22"/>
          <w:szCs w:val="22"/>
        </w:rPr>
        <w:t>ss</w:t>
      </w:r>
      <w:r w:rsidRPr="000643DE">
        <w:rPr>
          <w:rFonts w:asciiTheme="minorHAnsi" w:hAnsiTheme="minorHAnsi" w:cstheme="minorHAnsi"/>
          <w:i/>
          <w:sz w:val="22"/>
          <w:szCs w:val="22"/>
        </w:rPr>
        <w:t>,</w:t>
      </w:r>
      <w:r w:rsidRPr="000643D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al</w:t>
      </w:r>
      <w:r w:rsidRPr="000643D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096BE185" w14:textId="77777777" w:rsidR="00F44F79" w:rsidRPr="000643DE" w:rsidRDefault="00F44F79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0AB767F0" w14:textId="77777777" w:rsidR="00F44F79" w:rsidRPr="000643DE" w:rsidRDefault="00367A15">
      <w:pPr>
        <w:ind w:left="10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ACAD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</w:rPr>
        <w:t>PR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</w:rPr>
        <w:t>S</w:t>
      </w:r>
    </w:p>
    <w:p w14:paraId="391B13A4" w14:textId="77777777" w:rsidR="00F44F79" w:rsidRPr="000643DE" w:rsidRDefault="00F44F79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ECD4FEB" w14:textId="77777777" w:rsidR="00F44F79" w:rsidRPr="000643DE" w:rsidRDefault="00367A15">
      <w:pPr>
        <w:ind w:left="154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>u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z w:val="22"/>
          <w:szCs w:val="22"/>
        </w:rPr>
        <w:t>d</w:t>
      </w:r>
      <w:r w:rsidRPr="000643D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</w:rPr>
        <w:t>Dire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cto</w:t>
      </w:r>
      <w:r w:rsidRPr="000643DE">
        <w:rPr>
          <w:rFonts w:asciiTheme="minorHAnsi" w:hAnsiTheme="minorHAnsi" w:cstheme="minorHAnsi"/>
          <w:b/>
          <w:sz w:val="22"/>
          <w:szCs w:val="22"/>
        </w:rPr>
        <w:t>r:</w:t>
      </w:r>
      <w:r w:rsidRPr="000643D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0643DE">
        <w:rPr>
          <w:rFonts w:asciiTheme="minorHAnsi" w:hAnsiTheme="minorHAnsi" w:cstheme="minorHAnsi"/>
          <w:i/>
          <w:sz w:val="22"/>
          <w:szCs w:val="22"/>
        </w:rPr>
        <w:t>e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i/>
          <w:sz w:val="22"/>
          <w:szCs w:val="22"/>
        </w:rPr>
        <w:t>p</w:t>
      </w:r>
      <w:r w:rsidRPr="000643D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i/>
          <w:sz w:val="22"/>
          <w:szCs w:val="22"/>
        </w:rPr>
        <w:t>e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i/>
          <w:sz w:val="22"/>
          <w:szCs w:val="22"/>
        </w:rPr>
        <w:t>ts</w:t>
      </w:r>
      <w:r w:rsidRPr="000643D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m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i/>
          <w:sz w:val="22"/>
          <w:szCs w:val="22"/>
        </w:rPr>
        <w:t>vie</w:t>
      </w:r>
      <w:r w:rsidRPr="000643D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f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i/>
          <w:sz w:val="22"/>
          <w:szCs w:val="22"/>
        </w:rPr>
        <w:t>r</w:t>
      </w:r>
      <w:r w:rsidRPr="000643D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P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i/>
          <w:sz w:val="22"/>
          <w:szCs w:val="22"/>
        </w:rPr>
        <w:t>ject</w:t>
      </w:r>
      <w:r w:rsidRPr="000643D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Bl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0643DE">
        <w:rPr>
          <w:rFonts w:asciiTheme="minorHAnsi" w:hAnsiTheme="minorHAnsi" w:cstheme="minorHAnsi"/>
          <w:i/>
          <w:sz w:val="22"/>
          <w:szCs w:val="22"/>
        </w:rPr>
        <w:t>eli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gh</w:t>
      </w:r>
      <w:r w:rsidRPr="000643DE">
        <w:rPr>
          <w:rFonts w:asciiTheme="minorHAnsi" w:hAnsiTheme="minorHAnsi" w:cstheme="minorHAnsi"/>
          <w:i/>
          <w:spacing w:val="4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643DE">
        <w:rPr>
          <w:rFonts w:asciiTheme="minorHAnsi" w:hAnsiTheme="minorHAnsi" w:cstheme="minorHAnsi"/>
          <w:sz w:val="22"/>
          <w:szCs w:val="22"/>
        </w:rPr>
        <w:t>ic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643DE">
        <w:rPr>
          <w:rFonts w:asciiTheme="minorHAnsi" w:hAnsiTheme="minorHAnsi" w:cstheme="minorHAnsi"/>
          <w:sz w:val="22"/>
          <w:szCs w:val="22"/>
        </w:rPr>
        <w:t>8</w:t>
      </w:r>
    </w:p>
    <w:p w14:paraId="057FE64E" w14:textId="77777777" w:rsidR="00F44F79" w:rsidRPr="000643DE" w:rsidRDefault="00367A15">
      <w:pPr>
        <w:ind w:left="190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 </w:t>
      </w:r>
      <w:r w:rsidRPr="000643D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ted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itt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ire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ted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>er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 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643DE">
        <w:rPr>
          <w:rFonts w:asciiTheme="minorHAnsi" w:hAnsiTheme="minorHAnsi" w:cstheme="minorHAnsi"/>
          <w:sz w:val="22"/>
          <w:szCs w:val="22"/>
        </w:rPr>
        <w:t>0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16B30273" w14:textId="77777777" w:rsidR="00F44F79" w:rsidRPr="000643DE" w:rsidRDefault="00F44F7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C71AD86" w14:textId="77777777" w:rsidR="00F44F79" w:rsidRPr="000643DE" w:rsidRDefault="00367A15">
      <w:pPr>
        <w:ind w:left="154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Pr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>d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b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r:</w:t>
      </w:r>
      <w:r w:rsidRPr="000643D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Ri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i/>
          <w:sz w:val="22"/>
          <w:szCs w:val="22"/>
        </w:rPr>
        <w:t>e</w:t>
      </w:r>
      <w:r w:rsidRPr="000643D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m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i/>
          <w:sz w:val="22"/>
          <w:szCs w:val="22"/>
        </w:rPr>
        <w:t>ic</w:t>
      </w:r>
      <w:r w:rsidRPr="000643D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vi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i/>
          <w:sz w:val="22"/>
          <w:szCs w:val="22"/>
        </w:rPr>
        <w:t>e</w:t>
      </w:r>
      <w:r w:rsidRPr="000643DE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643DE">
        <w:rPr>
          <w:rFonts w:asciiTheme="minorHAnsi" w:hAnsiTheme="minorHAnsi" w:cstheme="minorHAnsi"/>
          <w:sz w:val="22"/>
          <w:szCs w:val="22"/>
        </w:rPr>
        <w:t>ic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643DE">
        <w:rPr>
          <w:rFonts w:asciiTheme="minorHAnsi" w:hAnsiTheme="minorHAnsi" w:cstheme="minorHAnsi"/>
          <w:sz w:val="22"/>
          <w:szCs w:val="22"/>
        </w:rPr>
        <w:t>7</w:t>
      </w:r>
    </w:p>
    <w:p w14:paraId="601ACCE9" w14:textId="77777777" w:rsidR="00F44F79" w:rsidRPr="000643DE" w:rsidRDefault="00367A15">
      <w:pPr>
        <w:ind w:left="190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 </w:t>
      </w:r>
      <w:r w:rsidRPr="000643D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a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ic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DJ 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4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7F3401C0" w14:textId="77777777" w:rsidR="00F44F79" w:rsidRPr="000643DE" w:rsidRDefault="00F44F79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09340D4D" w14:textId="77777777" w:rsidR="00F44F79" w:rsidRPr="000643DE" w:rsidRDefault="00367A15">
      <w:pPr>
        <w:ind w:left="10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X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NCE</w:t>
      </w:r>
    </w:p>
    <w:p w14:paraId="2CEF01D7" w14:textId="77777777" w:rsidR="00F44F79" w:rsidRPr="000643DE" w:rsidRDefault="00F44F79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682657CA" w14:textId="77777777" w:rsidR="00F44F79" w:rsidRPr="000643DE" w:rsidRDefault="00367A15">
      <w:pPr>
        <w:ind w:left="154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De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ice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ciati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:</w:t>
      </w:r>
      <w:r w:rsidRPr="000643D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ug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643DE">
        <w:rPr>
          <w:rFonts w:asciiTheme="minorHAnsi" w:hAnsiTheme="minorHAnsi" w:cstheme="minorHAnsi"/>
          <w:spacing w:val="8"/>
          <w:sz w:val="22"/>
          <w:szCs w:val="22"/>
        </w:rPr>
        <w:t>8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</w:p>
    <w:p w14:paraId="2202D38D" w14:textId="77777777" w:rsidR="00F44F79" w:rsidRPr="000643DE" w:rsidRDefault="00367A15">
      <w:pPr>
        <w:ind w:left="154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Ole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e: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/</w:t>
      </w:r>
      <w:r w:rsidRPr="000643D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643DE">
        <w:rPr>
          <w:rFonts w:asciiTheme="minorHAnsi" w:hAnsiTheme="minorHAnsi" w:cstheme="minorHAnsi"/>
          <w:sz w:val="22"/>
          <w:szCs w:val="22"/>
        </w:rPr>
        <w:t>ica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643DE">
        <w:rPr>
          <w:rFonts w:asciiTheme="minorHAnsi" w:hAnsiTheme="minorHAnsi" w:cstheme="minorHAnsi"/>
          <w:spacing w:val="7"/>
          <w:sz w:val="22"/>
          <w:szCs w:val="22"/>
        </w:rPr>
        <w:t>8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643DE">
        <w:rPr>
          <w:rFonts w:asciiTheme="minorHAnsi" w:hAnsiTheme="minorHAnsi" w:cstheme="minorHAnsi"/>
          <w:sz w:val="22"/>
          <w:szCs w:val="22"/>
        </w:rPr>
        <w:t>9</w:t>
      </w:r>
    </w:p>
    <w:p w14:paraId="617A82AA" w14:textId="77777777" w:rsidR="00F44F79" w:rsidRPr="000643DE" w:rsidRDefault="00367A15">
      <w:pPr>
        <w:ind w:left="154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De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: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eside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ica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643DE">
        <w:rPr>
          <w:rFonts w:asciiTheme="minorHAnsi" w:hAnsiTheme="minorHAnsi" w:cstheme="minorHAnsi"/>
          <w:spacing w:val="7"/>
          <w:sz w:val="22"/>
          <w:szCs w:val="22"/>
        </w:rPr>
        <w:t>6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643DE">
        <w:rPr>
          <w:rFonts w:asciiTheme="minorHAnsi" w:hAnsiTheme="minorHAnsi" w:cstheme="minorHAnsi"/>
          <w:sz w:val="22"/>
          <w:szCs w:val="22"/>
        </w:rPr>
        <w:t>7</w:t>
      </w:r>
    </w:p>
    <w:p w14:paraId="33F3A7AC" w14:textId="77777777" w:rsidR="00F44F79" w:rsidRPr="000643DE" w:rsidRDefault="00F44F79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25744B40" w14:textId="77777777" w:rsidR="00F44F79" w:rsidRPr="000643DE" w:rsidRDefault="00367A15">
      <w:pPr>
        <w:ind w:left="106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OM</w:t>
      </w:r>
      <w:r w:rsidRPr="000643DE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0643DE">
        <w:rPr>
          <w:rFonts w:asciiTheme="minorHAnsi" w:hAnsiTheme="minorHAnsi" w:cstheme="minorHAnsi"/>
          <w:b/>
          <w:sz w:val="22"/>
          <w:szCs w:val="22"/>
        </w:rPr>
        <w:t>UNI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</w:rPr>
        <w:t>Y</w:t>
      </w:r>
      <w:r w:rsidRPr="000643DE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RV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z w:val="22"/>
          <w:szCs w:val="22"/>
        </w:rPr>
        <w:t>CE</w:t>
      </w:r>
      <w:r w:rsidRPr="000643D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z w:val="22"/>
          <w:szCs w:val="22"/>
        </w:rPr>
        <w:t>ND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0643DE">
        <w:rPr>
          <w:rFonts w:asciiTheme="minorHAnsi" w:hAnsiTheme="minorHAnsi" w:cstheme="minorHAnsi"/>
          <w:b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>RS</w:t>
      </w:r>
    </w:p>
    <w:p w14:paraId="7977A0F3" w14:textId="77777777" w:rsidR="00F44F79" w:rsidRPr="000643DE" w:rsidRDefault="00F44F79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7D668E26" w14:textId="77777777" w:rsidR="00F44F79" w:rsidRPr="000643DE" w:rsidRDefault="00367A15">
      <w:pPr>
        <w:ind w:left="154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1"/>
          <w:sz w:val="22"/>
          <w:szCs w:val="22"/>
        </w:rPr>
        <w:lastRenderedPageBreak/>
        <w:t>B</w:t>
      </w:r>
      <w:r w:rsidRPr="000643DE">
        <w:rPr>
          <w:rFonts w:asciiTheme="minorHAnsi" w:hAnsiTheme="minorHAnsi" w:cstheme="minorHAnsi"/>
          <w:sz w:val="22"/>
          <w:szCs w:val="22"/>
        </w:rPr>
        <w:t>est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0643DE">
        <w:rPr>
          <w:rFonts w:asciiTheme="minorHAnsi" w:hAnsiTheme="minorHAnsi" w:cstheme="minorHAnsi"/>
          <w:sz w:val="22"/>
          <w:szCs w:val="22"/>
        </w:rPr>
        <w:t>ies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>7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643DE">
        <w:rPr>
          <w:rFonts w:asciiTheme="minorHAnsi" w:hAnsiTheme="minorHAnsi" w:cstheme="minorHAnsi"/>
          <w:sz w:val="22"/>
          <w:szCs w:val="22"/>
        </w:rPr>
        <w:t>8</w:t>
      </w:r>
    </w:p>
    <w:p w14:paraId="62683C04" w14:textId="77777777" w:rsidR="00F44F79" w:rsidRPr="000643DE" w:rsidRDefault="00367A15">
      <w:pPr>
        <w:ind w:left="154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De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ice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Coord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at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643DE">
        <w:rPr>
          <w:rFonts w:asciiTheme="minorHAnsi" w:hAnsiTheme="minorHAnsi" w:cstheme="minorHAnsi"/>
          <w:sz w:val="22"/>
          <w:szCs w:val="22"/>
        </w:rPr>
        <w:t>il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643DE">
        <w:rPr>
          <w:rFonts w:asciiTheme="minorHAnsi" w:hAnsiTheme="minorHAnsi" w:cstheme="minorHAnsi"/>
          <w:spacing w:val="6"/>
          <w:sz w:val="22"/>
          <w:szCs w:val="22"/>
        </w:rPr>
        <w:t>6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643DE">
        <w:rPr>
          <w:rFonts w:asciiTheme="minorHAnsi" w:hAnsiTheme="minorHAnsi" w:cstheme="minorHAnsi"/>
          <w:sz w:val="22"/>
          <w:szCs w:val="22"/>
        </w:rPr>
        <w:t>ch</w:t>
      </w:r>
      <w:r w:rsidRPr="000643D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643DE">
        <w:rPr>
          <w:rFonts w:asciiTheme="minorHAnsi" w:hAnsiTheme="minorHAnsi" w:cstheme="minorHAnsi"/>
          <w:sz w:val="22"/>
          <w:szCs w:val="22"/>
        </w:rPr>
        <w:t>7</w:t>
      </w:r>
    </w:p>
    <w:p w14:paraId="53D35B2A" w14:textId="77777777" w:rsidR="00F44F79" w:rsidRPr="000643DE" w:rsidRDefault="00367A15">
      <w:pPr>
        <w:ind w:left="154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De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643DE">
        <w:rPr>
          <w:rFonts w:asciiTheme="minorHAnsi" w:hAnsiTheme="minorHAnsi" w:cstheme="minorHAnsi"/>
          <w:spacing w:val="6"/>
          <w:sz w:val="22"/>
          <w:szCs w:val="22"/>
        </w:rPr>
        <w:t>5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2007</w:t>
      </w:r>
    </w:p>
    <w:p w14:paraId="6E5D41CE" w14:textId="77777777" w:rsidR="00F44F79" w:rsidRPr="000643DE" w:rsidRDefault="00367A15">
      <w:pPr>
        <w:ind w:left="1547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400" w:header="720" w:footer="720" w:gutter="0"/>
          <w:cols w:space="720"/>
        </w:sectPr>
      </w:pP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ial</w:t>
      </w:r>
      <w:r w:rsidRPr="000643D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ics</w:t>
      </w:r>
      <w:r w:rsidRPr="000643D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tee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643DE">
        <w:rPr>
          <w:rFonts w:asciiTheme="minorHAnsi" w:hAnsiTheme="minorHAnsi" w:cstheme="minorHAnsi"/>
          <w:sz w:val="22"/>
          <w:szCs w:val="22"/>
        </w:rPr>
        <w:t>6</w:t>
      </w:r>
    </w:p>
    <w:p w14:paraId="0AB27D17" w14:textId="77777777" w:rsidR="00F44F79" w:rsidRPr="000643DE" w:rsidRDefault="00367A15">
      <w:pPr>
        <w:spacing w:before="56"/>
        <w:ind w:left="644" w:right="114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pacing w:val="-59"/>
          <w:sz w:val="22"/>
          <w:szCs w:val="22"/>
        </w:rPr>
        <w:lastRenderedPageBreak/>
        <w:t>V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. Fu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ctio</w:t>
      </w:r>
      <w:r w:rsidRPr="000643DE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al &amp; 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ombina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ion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esume</w:t>
      </w:r>
      <w:r w:rsidRPr="000643DE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Samples</w:t>
      </w:r>
    </w:p>
    <w:p w14:paraId="7C759B91" w14:textId="77777777" w:rsidR="00F44F79" w:rsidRPr="000643DE" w:rsidRDefault="00F44F79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46DDFD11" w14:textId="77777777" w:rsidR="00F44F79" w:rsidRPr="000643DE" w:rsidRDefault="00367A15">
      <w:pPr>
        <w:ind w:left="991" w:right="149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0C681948">
          <v:group id="_x0000_s1045" style="position:absolute;left:0;text-align:left;margin-left:36pt;margin-top:54pt;width:540pt;height:23.35pt;z-index:-1997;mso-position-horizontal-relative:page;mso-position-vertical-relative:page" coordorigin="720,1080" coordsize="10800,467">
            <v:shape id="_x0000_s1046" style="position:absolute;left:720;top:1080;width:10800;height:467" coordorigin="720,1080" coordsize="10800,467" path="m720,1547r10800,l11520,1080r-10800,l720,1547xe" filled="f" strokecolor="gray" strokeweight=".5pt">
              <v:path arrowok="t"/>
            </v:shape>
            <w10:wrap anchorx="page" anchory="page"/>
          </v:group>
        </w:pic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7: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io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al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C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eer</w:t>
      </w:r>
      <w:r w:rsidRPr="000643DE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Cha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er 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ap </w:t>
      </w:r>
      <w:r w:rsidRPr="000643DE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pacing w:val="-17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k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His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color w:val="808080"/>
          <w:spacing w:val="1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y</w:t>
      </w:r>
    </w:p>
    <w:p w14:paraId="4D424486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4BB03C" w14:textId="77777777" w:rsidR="00F44F79" w:rsidRPr="000643DE" w:rsidRDefault="00F44F79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2CB4A253" w14:textId="77777777" w:rsidR="00F44F79" w:rsidRPr="000643DE" w:rsidRDefault="00367A15">
      <w:pPr>
        <w:ind w:left="4249" w:right="4026"/>
        <w:jc w:val="center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D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>m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z w:val="22"/>
          <w:szCs w:val="22"/>
        </w:rPr>
        <w:t>ni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q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ue 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b/>
          <w:sz w:val="22"/>
          <w:szCs w:val="22"/>
        </w:rPr>
        <w:t>arris</w:t>
      </w:r>
    </w:p>
    <w:p w14:paraId="28C40A4C" w14:textId="77777777" w:rsidR="00F44F79" w:rsidRPr="000643DE" w:rsidRDefault="00367A15">
      <w:pPr>
        <w:spacing w:line="240" w:lineRule="exact"/>
        <w:ind w:left="4764" w:right="4600"/>
        <w:jc w:val="center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23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0643DE">
        <w:rPr>
          <w:rFonts w:asciiTheme="minorHAnsi" w:hAnsiTheme="minorHAnsi" w:cstheme="minorHAnsi"/>
          <w:sz w:val="22"/>
          <w:szCs w:val="22"/>
        </w:rPr>
        <w:t xml:space="preserve">2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. Sh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#</w:t>
      </w:r>
      <w:r w:rsidRPr="000643DE">
        <w:rPr>
          <w:rFonts w:asciiTheme="minorHAnsi" w:hAnsiTheme="minorHAnsi" w:cstheme="minorHAnsi"/>
          <w:sz w:val="22"/>
          <w:szCs w:val="22"/>
        </w:rPr>
        <w:t>306</w:t>
      </w:r>
    </w:p>
    <w:p w14:paraId="03CBBC50" w14:textId="77777777" w:rsidR="00F44F79" w:rsidRPr="000643DE" w:rsidRDefault="00367A15">
      <w:pPr>
        <w:spacing w:before="1" w:line="240" w:lineRule="exact"/>
        <w:ind w:left="4923" w:right="4804" w:firstLine="82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 xml:space="preserve">o,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L 60614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643DE">
        <w:rPr>
          <w:rFonts w:asciiTheme="minorHAnsi" w:hAnsiTheme="minorHAnsi" w:cstheme="minorHAnsi"/>
          <w:sz w:val="22"/>
          <w:szCs w:val="22"/>
        </w:rPr>
        <w:t>77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0643DE">
        <w:rPr>
          <w:rFonts w:asciiTheme="minorHAnsi" w:hAnsiTheme="minorHAnsi" w:cstheme="minorHAnsi"/>
          <w:sz w:val="22"/>
          <w:szCs w:val="22"/>
        </w:rPr>
        <w:t>)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555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643DE">
        <w:rPr>
          <w:rFonts w:asciiTheme="minorHAnsi" w:hAnsiTheme="minorHAnsi" w:cstheme="minorHAnsi"/>
          <w:sz w:val="22"/>
          <w:szCs w:val="22"/>
        </w:rPr>
        <w:t>5555</w:t>
      </w:r>
    </w:p>
    <w:p w14:paraId="3A03ED1B" w14:textId="77777777" w:rsidR="00F44F79" w:rsidRPr="000643DE" w:rsidRDefault="00367A15">
      <w:pPr>
        <w:spacing w:line="240" w:lineRule="exact"/>
        <w:ind w:left="4747" w:right="4749"/>
        <w:jc w:val="center"/>
        <w:rPr>
          <w:rFonts w:asciiTheme="minorHAnsi" w:hAnsiTheme="minorHAnsi" w:cstheme="minorHAnsi"/>
          <w:sz w:val="22"/>
          <w:szCs w:val="22"/>
        </w:rPr>
      </w:pPr>
      <w:hyperlink r:id="rId38">
        <w:r w:rsidRPr="000643DE">
          <w:rPr>
            <w:rFonts w:asciiTheme="minorHAnsi" w:hAnsiTheme="minorHAnsi" w:cstheme="minorHAnsi"/>
            <w:spacing w:val="-1"/>
            <w:sz w:val="22"/>
            <w:szCs w:val="22"/>
          </w:rPr>
          <w:t>D</w:t>
        </w:r>
        <w:r w:rsidRPr="000643DE">
          <w:rPr>
            <w:rFonts w:asciiTheme="minorHAnsi" w:hAnsiTheme="minorHAnsi" w:cstheme="minorHAnsi"/>
            <w:sz w:val="22"/>
            <w:szCs w:val="22"/>
          </w:rPr>
          <w:t>ha</w:t>
        </w:r>
        <w:r w:rsidRPr="000643DE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0643DE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643DE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0643DE">
          <w:rPr>
            <w:rFonts w:asciiTheme="minorHAnsi" w:hAnsiTheme="minorHAnsi" w:cstheme="minorHAnsi"/>
            <w:sz w:val="22"/>
            <w:szCs w:val="22"/>
          </w:rPr>
          <w:t>s2</w:t>
        </w:r>
        <w:r w:rsidRPr="000643DE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0643DE">
          <w:rPr>
            <w:rFonts w:asciiTheme="minorHAnsi" w:hAnsiTheme="minorHAnsi" w:cstheme="minorHAnsi"/>
            <w:sz w:val="22"/>
            <w:szCs w:val="22"/>
          </w:rPr>
          <w:t>dep</w:t>
        </w:r>
        <w:r w:rsidRPr="000643DE">
          <w:rPr>
            <w:rFonts w:asciiTheme="minorHAnsi" w:hAnsiTheme="minorHAnsi" w:cstheme="minorHAnsi"/>
            <w:spacing w:val="-2"/>
            <w:sz w:val="22"/>
            <w:szCs w:val="22"/>
          </w:rPr>
          <w:t>a</w:t>
        </w:r>
        <w:r w:rsidRPr="000643DE">
          <w:rPr>
            <w:rFonts w:asciiTheme="minorHAnsi" w:hAnsiTheme="minorHAnsi" w:cstheme="minorHAnsi"/>
            <w:sz w:val="22"/>
            <w:szCs w:val="22"/>
          </w:rPr>
          <w:t>u</w:t>
        </w:r>
        <w:r w:rsidRPr="000643DE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643DE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0643DE">
          <w:rPr>
            <w:rFonts w:asciiTheme="minorHAnsi" w:hAnsiTheme="minorHAnsi" w:cstheme="minorHAnsi"/>
            <w:sz w:val="22"/>
            <w:szCs w:val="22"/>
          </w:rPr>
          <w:t>edu</w:t>
        </w:r>
      </w:hyperlink>
    </w:p>
    <w:p w14:paraId="43ABE672" w14:textId="77777777" w:rsidR="00F44F79" w:rsidRPr="000643DE" w:rsidRDefault="00F44F79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34B481C0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E27087" w14:textId="77777777" w:rsidR="00F44F79" w:rsidRPr="000643DE" w:rsidRDefault="00367A15">
      <w:pPr>
        <w:spacing w:line="260" w:lineRule="exact"/>
        <w:ind w:left="2498" w:right="1276" w:hanging="2340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Objec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e               </w:t>
      </w:r>
      <w:r w:rsidRPr="000643DE">
        <w:rPr>
          <w:rFonts w:asciiTheme="minorHAnsi" w:hAnsiTheme="minorHAnsi" w:cstheme="minorHAnsi"/>
          <w:b/>
          <w:spacing w:val="6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 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ow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 xml:space="preserve">en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pe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ona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 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, and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</w:p>
    <w:p w14:paraId="0903B35A" w14:textId="77777777" w:rsidR="00F44F79" w:rsidRPr="000643DE" w:rsidRDefault="00F44F79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8"/>
        <w:gridCol w:w="4866"/>
        <w:gridCol w:w="1646"/>
      </w:tblGrid>
      <w:tr w:rsidR="00F44F79" w:rsidRPr="000643DE" w14:paraId="00E78E61" w14:textId="77777777">
        <w:trPr>
          <w:trHeight w:hRule="exact" w:val="397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6E044208" w14:textId="77777777" w:rsidR="00F44F79" w:rsidRPr="000643DE" w:rsidRDefault="00367A15">
            <w:pPr>
              <w:spacing w:before="6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hAnsiTheme="minorHAnsi" w:cstheme="minorHAnsi"/>
                <w:b/>
                <w:sz w:val="22"/>
                <w:szCs w:val="22"/>
              </w:rPr>
              <w:t>Educ</w:t>
            </w:r>
            <w:r w:rsidRPr="000643DE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0643DE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0643DE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0643DE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0643DE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346631E8" w14:textId="77777777" w:rsidR="00F44F79" w:rsidRPr="000643DE" w:rsidRDefault="00F44F79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9554A4" w14:textId="77777777" w:rsidR="00F44F79" w:rsidRPr="000643DE" w:rsidRDefault="00367A15">
            <w:pPr>
              <w:ind w:left="555"/>
              <w:rPr>
                <w:rFonts w:asciiTheme="minorHAnsi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0643DE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0643DE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0643DE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0643DE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0643DE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0643DE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0643DE">
              <w:rPr>
                <w:rFonts w:asciiTheme="minorHAnsi" w:hAnsiTheme="minorHAnsi" w:cstheme="minorHAnsi"/>
                <w:b/>
                <w:sz w:val="22"/>
                <w:szCs w:val="22"/>
              </w:rPr>
              <w:t>ni</w:t>
            </w:r>
            <w:r w:rsidRPr="000643DE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0643DE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0643DE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0643DE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0643DE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0643DE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0643DE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2EDCFCBC" w14:textId="77777777" w:rsidR="00F44F79" w:rsidRPr="000643DE" w:rsidRDefault="00F44F79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D87403" w14:textId="77777777" w:rsidR="00F44F79" w:rsidRPr="000643DE" w:rsidRDefault="00367A15">
            <w:pPr>
              <w:ind w:left="557" w:right="-22"/>
              <w:rPr>
                <w:rFonts w:asciiTheme="minorHAnsi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0643D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643D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643D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 xml:space="preserve">o, </w:t>
            </w:r>
            <w:r w:rsidRPr="000643D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</w:tr>
      <w:tr w:rsidR="00F44F79" w:rsidRPr="000643DE" w14:paraId="0F19AF3C" w14:textId="77777777">
        <w:trPr>
          <w:trHeight w:hRule="exact" w:val="252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E4DD94F" w14:textId="77777777" w:rsidR="00F44F79" w:rsidRPr="000643DE" w:rsidRDefault="00F44F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1B967CC6" w14:textId="77777777" w:rsidR="00F44F79" w:rsidRPr="000643DE" w:rsidRDefault="00367A15">
            <w:pPr>
              <w:spacing w:line="240" w:lineRule="exact"/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hAnsiTheme="minorHAnsi" w:cstheme="minorHAnsi"/>
                <w:i/>
                <w:sz w:val="22"/>
                <w:szCs w:val="22"/>
              </w:rPr>
              <w:t>Bach</w:t>
            </w:r>
            <w:r w:rsidRPr="000643DE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0643DE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0643D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or </w:t>
            </w:r>
            <w:r w:rsidRPr="000643DE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o</w:t>
            </w:r>
            <w:r w:rsidRPr="000643DE">
              <w:rPr>
                <w:rFonts w:asciiTheme="minorHAnsi" w:hAnsiTheme="minorHAnsi" w:cstheme="minorHAnsi"/>
                <w:i/>
                <w:sz w:val="22"/>
                <w:szCs w:val="22"/>
              </w:rPr>
              <w:t>f</w:t>
            </w:r>
            <w:r w:rsidRPr="000643DE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hAnsiTheme="minorHAnsi" w:cstheme="minorHAnsi"/>
                <w:i/>
                <w:sz w:val="22"/>
                <w:szCs w:val="22"/>
              </w:rPr>
              <w:t>A</w:t>
            </w:r>
            <w:r w:rsidRPr="000643DE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0643DE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0643DE">
              <w:rPr>
                <w:rFonts w:asciiTheme="minorHAnsi" w:hAnsiTheme="minorHAnsi" w:cstheme="minorHAnsi"/>
                <w:i/>
                <w:sz w:val="22"/>
                <w:szCs w:val="22"/>
              </w:rPr>
              <w:t>s</w:t>
            </w:r>
            <w:r w:rsidRPr="000643DE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0643DE">
              <w:rPr>
                <w:rFonts w:asciiTheme="minorHAnsi" w:hAnsiTheme="minorHAnsi" w:cstheme="minorHAnsi"/>
                <w:i/>
                <w:sz w:val="22"/>
                <w:szCs w:val="22"/>
              </w:rPr>
              <w:t>n P</w:t>
            </w:r>
            <w:r w:rsidRPr="000643DE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s</w:t>
            </w:r>
            <w:r w:rsidRPr="000643DE">
              <w:rPr>
                <w:rFonts w:asciiTheme="minorHAnsi" w:hAnsiTheme="minorHAnsi" w:cstheme="minorHAnsi"/>
                <w:i/>
                <w:sz w:val="22"/>
                <w:szCs w:val="22"/>
              </w:rPr>
              <w:t>y</w:t>
            </w:r>
            <w:r w:rsidRPr="000643DE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0643DE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h</w:t>
            </w:r>
            <w:r w:rsidRPr="000643DE">
              <w:rPr>
                <w:rFonts w:asciiTheme="minorHAnsi" w:hAnsiTheme="minorHAnsi" w:cstheme="minorHAnsi"/>
                <w:i/>
                <w:sz w:val="22"/>
                <w:szCs w:val="22"/>
              </w:rPr>
              <w:t>o</w:t>
            </w:r>
            <w:r w:rsidRPr="000643DE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0643DE">
              <w:rPr>
                <w:rFonts w:asciiTheme="minorHAnsi" w:hAnsiTheme="minorHAnsi" w:cstheme="minorHAnsi"/>
                <w:i/>
                <w:sz w:val="22"/>
                <w:szCs w:val="22"/>
              </w:rPr>
              <w:t>og</w:t>
            </w:r>
            <w:r w:rsidRPr="000643DE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y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0643D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June</w:t>
            </w:r>
            <w:r w:rsidRPr="000643D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773D8B66" w14:textId="77777777" w:rsidR="00F44F79" w:rsidRPr="000643DE" w:rsidRDefault="00F44F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4F79" w:rsidRPr="000643DE" w14:paraId="0AA6AD8B" w14:textId="77777777">
        <w:trPr>
          <w:trHeight w:hRule="exact" w:val="253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676448EB" w14:textId="77777777" w:rsidR="00F44F79" w:rsidRPr="000643DE" w:rsidRDefault="00F44F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0D4E3B16" w14:textId="77777777" w:rsidR="00F44F79" w:rsidRPr="000643DE" w:rsidRDefault="00367A15">
            <w:pPr>
              <w:spacing w:line="240" w:lineRule="exact"/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643D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643D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0643D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0643D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0643D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643D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643D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0D3D7B0F" w14:textId="77777777" w:rsidR="00F44F79" w:rsidRPr="000643DE" w:rsidRDefault="00F44F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4F79" w:rsidRPr="000643DE" w14:paraId="4D074274" w14:textId="77777777">
        <w:trPr>
          <w:trHeight w:hRule="exact" w:val="338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75C5EBA" w14:textId="77777777" w:rsidR="00F44F79" w:rsidRPr="000643DE" w:rsidRDefault="00F44F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6DAAC602" w14:textId="77777777" w:rsidR="00F44F79" w:rsidRPr="000643DE" w:rsidRDefault="00367A15">
            <w:pPr>
              <w:spacing w:line="240" w:lineRule="exact"/>
              <w:ind w:left="584"/>
              <w:rPr>
                <w:rFonts w:asciiTheme="minorHAnsi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0643D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0643D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0643D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</w:t>
            </w:r>
            <w:r w:rsidRPr="000643D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4.0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4B7B1CA8" w14:textId="77777777" w:rsidR="00F44F79" w:rsidRPr="000643DE" w:rsidRDefault="00F44F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8D4BC9" w14:textId="77777777" w:rsidR="00F44F79" w:rsidRPr="000643DE" w:rsidRDefault="00F44F79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09A12A3A" w14:textId="77777777" w:rsidR="00F44F79" w:rsidRPr="000643DE" w:rsidRDefault="00367A15">
      <w:pPr>
        <w:spacing w:before="24"/>
        <w:ind w:left="1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H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rs                   </w:t>
      </w:r>
      <w:r w:rsidRPr="000643DE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ean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qu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enda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ce</w:t>
      </w:r>
    </w:p>
    <w:p w14:paraId="06DD9C23" w14:textId="77777777" w:rsidR="00F44F79" w:rsidRPr="000643DE" w:rsidRDefault="00367A15">
      <w:pPr>
        <w:spacing w:line="240" w:lineRule="exact"/>
        <w:ind w:left="249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Psi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, Ps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cho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ono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 Soc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be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, 2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643DE">
        <w:rPr>
          <w:rFonts w:asciiTheme="minorHAnsi" w:hAnsiTheme="minorHAnsi" w:cstheme="minorHAnsi"/>
          <w:sz w:val="22"/>
          <w:szCs w:val="22"/>
        </w:rPr>
        <w:t>0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0643DE">
        <w:rPr>
          <w:rFonts w:asciiTheme="minorHAnsi" w:hAnsiTheme="minorHAnsi" w:cstheme="minorHAnsi"/>
          <w:sz w:val="22"/>
          <w:szCs w:val="22"/>
        </w:rPr>
        <w:t xml:space="preserve">–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nt</w:t>
      </w:r>
    </w:p>
    <w:p w14:paraId="7EBB8C81" w14:textId="77777777" w:rsidR="00F44F79" w:rsidRPr="000643DE" w:rsidRDefault="00367A15">
      <w:pPr>
        <w:spacing w:line="240" w:lineRule="exact"/>
        <w:ind w:left="249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Ps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cho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ub,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ni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Lead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, 2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643DE">
        <w:rPr>
          <w:rFonts w:asciiTheme="minorHAnsi" w:hAnsiTheme="minorHAnsi" w:cstheme="minorHAnsi"/>
          <w:sz w:val="22"/>
          <w:szCs w:val="22"/>
        </w:rPr>
        <w:t>08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– 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</w:p>
    <w:p w14:paraId="7C0A2DFD" w14:textId="77777777" w:rsidR="00F44F79" w:rsidRPr="000643DE" w:rsidRDefault="00367A15">
      <w:pPr>
        <w:spacing w:before="1"/>
        <w:ind w:left="249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den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643DE">
        <w:rPr>
          <w:rFonts w:asciiTheme="minorHAnsi" w:hAnsiTheme="minorHAnsi" w:cstheme="minorHAnsi"/>
          <w:sz w:val="22"/>
          <w:szCs w:val="22"/>
        </w:rPr>
        <w:t>ey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, 20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643DE">
        <w:rPr>
          <w:rFonts w:asciiTheme="minorHAnsi" w:hAnsiTheme="minorHAnsi" w:cstheme="minorHAnsi"/>
          <w:sz w:val="22"/>
          <w:szCs w:val="22"/>
        </w:rPr>
        <w:t>8</w:t>
      </w:r>
    </w:p>
    <w:p w14:paraId="2D93504D" w14:textId="77777777" w:rsidR="00F44F79" w:rsidRPr="000643DE" w:rsidRDefault="00F44F79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77C6A86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0F5445" w14:textId="77777777" w:rsidR="00F44F79" w:rsidRPr="000643DE" w:rsidRDefault="00367A15">
      <w:pPr>
        <w:spacing w:line="300" w:lineRule="exact"/>
        <w:ind w:left="1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x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pe</w:t>
      </w:r>
      <w:r w:rsidRPr="000643D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en</w:t>
      </w:r>
      <w:r w:rsidRPr="000643D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2620C0BF" w14:textId="77777777" w:rsidR="00F44F79" w:rsidRPr="000643DE" w:rsidRDefault="00F44F79">
      <w:pPr>
        <w:spacing w:before="9" w:line="240" w:lineRule="exact"/>
        <w:rPr>
          <w:rFonts w:asciiTheme="minorHAnsi" w:hAnsiTheme="minorHAnsi" w:cstheme="minorHAnsi"/>
          <w:sz w:val="22"/>
          <w:szCs w:val="22"/>
        </w:rPr>
        <w:sectPr w:rsidR="00F44F79" w:rsidRPr="000643DE">
          <w:headerReference w:type="default" r:id="rId39"/>
          <w:footerReference w:type="default" r:id="rId40"/>
          <w:pgSz w:w="12240" w:h="15840"/>
          <w:pgMar w:top="360" w:right="120" w:bottom="280" w:left="620" w:header="0" w:footer="325" w:gutter="0"/>
          <w:pgNumType w:start="12"/>
          <w:cols w:space="720"/>
        </w:sectPr>
      </w:pPr>
    </w:p>
    <w:p w14:paraId="518F2585" w14:textId="77777777" w:rsidR="00F44F79" w:rsidRPr="000643DE" w:rsidRDefault="00367A15">
      <w:pPr>
        <w:spacing w:before="29" w:line="900" w:lineRule="auto"/>
        <w:ind w:left="158" w:right="-41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i/>
          <w:sz w:val="22"/>
          <w:szCs w:val="22"/>
        </w:rPr>
        <w:t>Int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i/>
          <w:sz w:val="22"/>
          <w:szCs w:val="22"/>
        </w:rPr>
        <w:t>rpersonal Organiza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i/>
          <w:sz w:val="22"/>
          <w:szCs w:val="22"/>
        </w:rPr>
        <w:t xml:space="preserve">ional 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i/>
          <w:sz w:val="22"/>
          <w:szCs w:val="22"/>
        </w:rPr>
        <w:t>anag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i/>
          <w:sz w:val="22"/>
          <w:szCs w:val="22"/>
        </w:rPr>
        <w:t>m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i/>
          <w:sz w:val="22"/>
          <w:szCs w:val="22"/>
        </w:rPr>
        <w:t>nt</w:t>
      </w:r>
    </w:p>
    <w:p w14:paraId="7B9F39C0" w14:textId="77777777" w:rsidR="00F44F79" w:rsidRPr="000643DE" w:rsidRDefault="00367A15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</w:p>
    <w:p w14:paraId="2677842C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16448E" w14:textId="77777777" w:rsidR="00F44F79" w:rsidRPr="000643DE" w:rsidRDefault="00367A15">
      <w:pPr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Fac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ed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 b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n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and 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 co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s.</w:t>
      </w:r>
    </w:p>
    <w:p w14:paraId="3B50DABF" w14:textId="77777777" w:rsidR="00F44F79" w:rsidRPr="000643DE" w:rsidRDefault="00367A15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Pro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ded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by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nd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27E49F17" w14:textId="77777777" w:rsidR="00F44F79" w:rsidRPr="000643DE" w:rsidRDefault="00367A15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 xml:space="preserve">ed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 pe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n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 s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buy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n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s.</w:t>
      </w:r>
    </w:p>
    <w:p w14:paraId="08B7F6B2" w14:textId="77777777" w:rsidR="00F44F79" w:rsidRPr="000643DE" w:rsidRDefault="00F44F79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47FCD21" w14:textId="77777777" w:rsidR="00F44F79" w:rsidRPr="000643DE" w:rsidRDefault="00367A15">
      <w:pPr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 and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an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 xml:space="preserve">ed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ch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s.</w:t>
      </w:r>
    </w:p>
    <w:p w14:paraId="05ED22E3" w14:textId="77777777" w:rsidR="00F44F79" w:rsidRPr="000643DE" w:rsidRDefault="00367A15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ned and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 xml:space="preserve">ed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and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em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or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bu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h 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75602545" w14:textId="77777777" w:rsidR="00F44F79" w:rsidRPr="000643DE" w:rsidRDefault="00367A15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643DE">
        <w:rPr>
          <w:rFonts w:asciiTheme="minorHAnsi" w:hAnsiTheme="minorHAnsi" w:cstheme="minorHAnsi"/>
          <w:sz w:val="22"/>
          <w:szCs w:val="22"/>
        </w:rPr>
        <w:t>ed by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sup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de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 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0482BADC" w14:textId="77777777" w:rsidR="00F44F79" w:rsidRPr="000643DE" w:rsidRDefault="00F44F79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64747E4" w14:textId="77777777" w:rsidR="00F44F79" w:rsidRPr="000643DE" w:rsidRDefault="00367A15">
      <w:pPr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 xml:space="preserve">ed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ne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ew e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n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es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ch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q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179DB1A0" w14:textId="77777777" w:rsidR="00F44F79" w:rsidRPr="000643DE" w:rsidRDefault="00367A15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Supe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bu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es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nha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ce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0643DE">
        <w:rPr>
          <w:rFonts w:asciiTheme="minorHAnsi" w:hAnsiTheme="minorHAnsi" w:cstheme="minorHAnsi"/>
          <w:sz w:val="22"/>
          <w:szCs w:val="22"/>
        </w:rPr>
        <w:t>on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17B3F8A8" w14:textId="77777777" w:rsidR="00F44F79" w:rsidRPr="000643DE" w:rsidRDefault="00367A15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626" w:space="872"/>
            <w:col w:w="9002"/>
          </w:cols>
        </w:sectPr>
      </w:pPr>
      <w:r w:rsidRPr="000643DE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0643DE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ed as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up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sor</w:t>
      </w:r>
      <w:r w:rsidRPr="000643D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i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0643D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r’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enc</w:t>
      </w:r>
      <w:r w:rsidRPr="000643D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6E56FAFA" w14:textId="77777777" w:rsidR="00F44F79" w:rsidRPr="000643DE" w:rsidRDefault="00F44F79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19E740A2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620" w:header="720" w:footer="720" w:gutter="0"/>
          <w:cols w:space="720"/>
        </w:sectPr>
      </w:pPr>
    </w:p>
    <w:p w14:paraId="57A74B69" w14:textId="77777777" w:rsidR="00F44F79" w:rsidRPr="000643DE" w:rsidRDefault="00367A15">
      <w:pPr>
        <w:spacing w:before="24"/>
        <w:ind w:left="158" w:right="-62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z w:val="22"/>
          <w:szCs w:val="22"/>
        </w:rPr>
        <w:t>rk</w:t>
      </w:r>
      <w:r w:rsidRPr="000643D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</w:rPr>
        <w:t>Hi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z w:val="22"/>
          <w:szCs w:val="22"/>
        </w:rPr>
        <w:t>y</w:t>
      </w:r>
    </w:p>
    <w:p w14:paraId="4804DCB3" w14:textId="77777777" w:rsidR="00F44F79" w:rsidRPr="000643DE" w:rsidRDefault="00367A15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</w:p>
    <w:p w14:paraId="7D93ABE5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366D79" w14:textId="77777777" w:rsidR="00F44F79" w:rsidRPr="000643DE" w:rsidRDefault="00367A15">
      <w:pPr>
        <w:ind w:left="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ePaul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ep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ent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cho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 xml:space="preserve">y            </w:t>
      </w:r>
      <w:r w:rsidRPr="000643D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 xml:space="preserve">o,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</w:p>
    <w:p w14:paraId="34128968" w14:textId="77777777" w:rsidR="00F44F79" w:rsidRPr="000643DE" w:rsidRDefault="00367A15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Sec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z w:val="22"/>
          <w:szCs w:val="22"/>
        </w:rPr>
        <w:t>y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</w:rPr>
        <w:t>,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2009 – P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nt</w:t>
      </w:r>
    </w:p>
    <w:p w14:paraId="462E3B70" w14:textId="77777777" w:rsidR="00F44F79" w:rsidRPr="000643DE" w:rsidRDefault="00F44F7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6AB1DA9" w14:textId="77777777" w:rsidR="00F44F79" w:rsidRPr="000643DE" w:rsidRDefault="00367A15">
      <w:pPr>
        <w:ind w:left="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enn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 xml:space="preserve">pany                                                       </w:t>
      </w:r>
      <w:r w:rsidRPr="000643D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s,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</w:p>
    <w:p w14:paraId="1D9DE4C4" w14:textId="77777777" w:rsidR="00F44F79" w:rsidRPr="000643DE" w:rsidRDefault="00367A15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Sal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s Cl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rk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z w:val="22"/>
          <w:szCs w:val="22"/>
        </w:rPr>
        <w:t>as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r,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1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0643DE">
        <w:rPr>
          <w:rFonts w:asciiTheme="minorHAnsi" w:hAnsiTheme="minorHAnsi" w:cstheme="minorHAnsi"/>
          <w:sz w:val="22"/>
          <w:szCs w:val="22"/>
        </w:rPr>
        <w:t>94 – 1998</w:t>
      </w:r>
    </w:p>
    <w:p w14:paraId="4D5DFD28" w14:textId="77777777" w:rsidR="00F44F79" w:rsidRPr="000643DE" w:rsidRDefault="00F44F7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9C5CC16" w14:textId="77777777" w:rsidR="00F44F79" w:rsidRPr="000643DE" w:rsidRDefault="00367A15">
      <w:pPr>
        <w:ind w:left="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ens</w:t>
      </w:r>
      <w:r w:rsidRPr="000643D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</w:t>
      </w:r>
      <w:r w:rsidRPr="000643D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 xml:space="preserve">o, </w:t>
      </w:r>
      <w:r w:rsidRPr="000643D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</w:p>
    <w:p w14:paraId="243338B1" w14:textId="77777777" w:rsidR="00F44F79" w:rsidRPr="000643DE" w:rsidRDefault="00367A15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F44F79" w:rsidRPr="000643DE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815" w:space="668"/>
            <w:col w:w="9017"/>
          </w:cols>
        </w:sectPr>
      </w:pP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z w:val="22"/>
          <w:szCs w:val="22"/>
        </w:rPr>
        <w:t>s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</w:rPr>
        <w:t>Ma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z w:val="22"/>
          <w:szCs w:val="22"/>
        </w:rPr>
        <w:t>age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z w:val="22"/>
          <w:szCs w:val="22"/>
        </w:rPr>
        <w:t>,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19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0643DE">
        <w:rPr>
          <w:rFonts w:asciiTheme="minorHAnsi" w:hAnsiTheme="minorHAnsi" w:cstheme="minorHAnsi"/>
          <w:sz w:val="22"/>
          <w:szCs w:val="22"/>
        </w:rPr>
        <w:t>2 – 1994</w:t>
      </w:r>
    </w:p>
    <w:p w14:paraId="5C12A9D4" w14:textId="77777777" w:rsidR="00F44F79" w:rsidRPr="000643DE" w:rsidRDefault="00367A15">
      <w:pPr>
        <w:spacing w:before="81"/>
        <w:ind w:left="1401" w:right="190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lastRenderedPageBreak/>
        <w:pict w14:anchorId="109E903D">
          <v:group id="_x0000_s1043" style="position:absolute;left:0;text-align:left;margin-left:36pt;margin-top:36pt;width:540pt;height:23.35pt;z-index:-1996;mso-position-horizontal-relative:page;mso-position-vertical-relative:page" coordorigin="720,720" coordsize="10800,467">
            <v:shape id="_x0000_s1044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8: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Com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at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pacing w:val="-8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color w:val="808080"/>
          <w:spacing w:val="6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color w:val="808080"/>
          <w:spacing w:val="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 or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color w:val="808080"/>
          <w:spacing w:val="1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ip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os</w:t>
      </w:r>
      <w:r w:rsidRPr="000643DE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</w:p>
    <w:p w14:paraId="530A0773" w14:textId="77777777" w:rsidR="00F44F79" w:rsidRPr="000643DE" w:rsidRDefault="00F44F79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42CCB406" w14:textId="77777777" w:rsidR="00F44F79" w:rsidRPr="000643DE" w:rsidRDefault="00367A15">
      <w:pPr>
        <w:ind w:left="4588" w:right="5087"/>
        <w:jc w:val="center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0643DE">
        <w:rPr>
          <w:rFonts w:asciiTheme="minorHAnsi" w:hAnsiTheme="minorHAnsi" w:cstheme="minorHAnsi"/>
          <w:b/>
          <w:sz w:val="22"/>
          <w:szCs w:val="22"/>
        </w:rPr>
        <w:t>ita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</w:rPr>
        <w:t>Pat</w:t>
      </w:r>
      <w:r w:rsidRPr="000643D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l</w:t>
      </w:r>
    </w:p>
    <w:p w14:paraId="42231D93" w14:textId="77777777" w:rsidR="00F44F79" w:rsidRPr="000643DE" w:rsidRDefault="00367A15">
      <w:pPr>
        <w:spacing w:line="260" w:lineRule="exact"/>
        <w:ind w:left="3867" w:right="4368"/>
        <w:jc w:val="center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1235 Tu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n 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ial, Niles,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IL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12345</w:t>
      </w:r>
    </w:p>
    <w:p w14:paraId="5832709C" w14:textId="77777777" w:rsidR="00F44F79" w:rsidRPr="000643DE" w:rsidRDefault="00367A15">
      <w:pPr>
        <w:ind w:left="3545" w:right="4048"/>
        <w:jc w:val="center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(123)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456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43DE">
        <w:rPr>
          <w:rFonts w:asciiTheme="minorHAnsi" w:hAnsiTheme="minorHAnsi" w:cstheme="minorHAnsi"/>
          <w:sz w:val="22"/>
          <w:szCs w:val="22"/>
        </w:rPr>
        <w:t xml:space="preserve">7890         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41">
        <w:r w:rsidRPr="000643DE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0643DE">
          <w:rPr>
            <w:rFonts w:asciiTheme="minorHAnsi" w:hAnsiTheme="minorHAnsi" w:cstheme="minorHAnsi"/>
            <w:sz w:val="22"/>
            <w:szCs w:val="22"/>
          </w:rPr>
          <w:t>p</w:t>
        </w:r>
        <w:r w:rsidRPr="000643DE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</w:hyperlink>
      <w:hyperlink r:id="rId42">
        <w:r w:rsidRPr="000643DE">
          <w:rPr>
            <w:rFonts w:asciiTheme="minorHAnsi" w:hAnsiTheme="minorHAnsi" w:cstheme="minorHAnsi"/>
            <w:sz w:val="22"/>
            <w:szCs w:val="22"/>
          </w:rPr>
          <w:t>tel@msn.com</w:t>
        </w:r>
      </w:hyperlink>
    </w:p>
    <w:p w14:paraId="2216F334" w14:textId="77777777" w:rsidR="00F44F79" w:rsidRPr="000643DE" w:rsidRDefault="00F44F79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657CE642" w14:textId="77777777" w:rsidR="00F44F79" w:rsidRPr="000643DE" w:rsidRDefault="00367A15">
      <w:pPr>
        <w:ind w:left="4969" w:right="5471"/>
        <w:jc w:val="center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0643DE">
        <w:rPr>
          <w:rFonts w:asciiTheme="minorHAnsi" w:hAnsiTheme="minorHAnsi" w:cstheme="minorHAnsi"/>
          <w:b/>
          <w:sz w:val="22"/>
          <w:szCs w:val="22"/>
        </w:rPr>
        <w:t>j</w:t>
      </w:r>
      <w:r w:rsidRPr="000643D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z w:val="22"/>
          <w:szCs w:val="22"/>
        </w:rPr>
        <w:t>tive</w:t>
      </w:r>
    </w:p>
    <w:p w14:paraId="039A600D" w14:textId="77777777" w:rsidR="00F44F79" w:rsidRPr="000643DE" w:rsidRDefault="00F44F79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4637FAE" w14:textId="77777777" w:rsidR="00F44F79" w:rsidRPr="000643DE" w:rsidRDefault="00367A15">
      <w:pPr>
        <w:ind w:left="158" w:right="817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To 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me or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nte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nship posit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on in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he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 xml:space="preserve">f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ina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ial 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rvi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in ord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r to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ontribu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skil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 xml:space="preserve">s in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si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,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usto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 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rv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 xml:space="preserve">nd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unic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on.</w:t>
      </w:r>
    </w:p>
    <w:p w14:paraId="08260F74" w14:textId="77777777" w:rsidR="00F44F79" w:rsidRPr="000643DE" w:rsidRDefault="00F44F79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372B956E" w14:textId="77777777" w:rsidR="00F44F79" w:rsidRPr="000643DE" w:rsidRDefault="00367A15">
      <w:pPr>
        <w:spacing w:line="260" w:lineRule="exact"/>
        <w:ind w:left="4793" w:right="5291"/>
        <w:jc w:val="center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Ca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re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Sk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ls</w:t>
      </w:r>
    </w:p>
    <w:p w14:paraId="1E1070F5" w14:textId="77777777" w:rsidR="00F44F79" w:rsidRPr="000643DE" w:rsidRDefault="00F44F79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77CA323B" w14:textId="77777777" w:rsidR="00F44F79" w:rsidRPr="000643DE" w:rsidRDefault="00367A15">
      <w:pPr>
        <w:spacing w:before="29"/>
        <w:ind w:left="477" w:right="808"/>
        <w:jc w:val="center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2E1026AA">
          <v:group id="_x0000_s1040" style="position:absolute;left:0;text-align:left;margin-left:38.9pt;margin-top:2.7pt;width:31.45pt;height:12.25pt;z-index:-1995;mso-position-horizontal-relative:page" coordorigin="778,54" coordsize="629,245">
            <v:shape id="_x0000_s1042" type="#_x0000_t75" style="position:absolute;left:778;top:54;width:182;height:245">
              <v:imagedata r:id="rId32" o:title=""/>
            </v:shape>
            <v:shape id="_x0000_s1041" type="#_x0000_t75" style="position:absolute;left:869;top:54;width:538;height:245">
              <v:imagedata r:id="rId33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up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rvis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 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te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m of 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me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mp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 in pro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nd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udi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ing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usto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rs’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spe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ial 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rs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on a</w:t>
      </w:r>
    </w:p>
    <w:p w14:paraId="22F5E95C" w14:textId="77777777" w:rsidR="00F44F79" w:rsidRPr="000643DE" w:rsidRDefault="00367A15">
      <w:pPr>
        <w:ind w:left="51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ular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si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.</w:t>
      </w:r>
    </w:p>
    <w:p w14:paraId="4F0645DD" w14:textId="77777777" w:rsidR="00F44F79" w:rsidRPr="000643DE" w:rsidRDefault="00367A15">
      <w:pPr>
        <w:ind w:left="51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3CA80B92">
          <v:group id="_x0000_s1035" style="position:absolute;left:0;text-align:left;margin-left:38.9pt;margin-top:1.25pt;width:31.45pt;height:26.05pt;z-index:-1994;mso-position-horizontal-relative:page" coordorigin="778,25" coordsize="629,521">
            <v:shape id="_x0000_s1039" type="#_x0000_t75" style="position:absolute;left:778;top:25;width:182;height:245">
              <v:imagedata r:id="rId32" o:title=""/>
            </v:shape>
            <v:shape id="_x0000_s1038" type="#_x0000_t75" style="position:absolute;left:869;top:25;width:538;height:245">
              <v:imagedata r:id="rId33" o:title=""/>
            </v:shape>
            <v:shape id="_x0000_s1037" type="#_x0000_t75" style="position:absolute;left:778;top:301;width:182;height:245">
              <v:imagedata r:id="rId32" o:title=""/>
            </v:shape>
            <v:shape id="_x0000_s1036" type="#_x0000_t75" style="position:absolute;left:869;top:301;width:538;height:245">
              <v:imagedata r:id="rId33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nd distribu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onl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0643DE">
        <w:rPr>
          <w:rFonts w:asciiTheme="minorHAnsi" w:hAnsiTheme="minorHAnsi" w:cstheme="minorHAnsi"/>
          <w:sz w:val="22"/>
          <w:szCs w:val="22"/>
        </w:rPr>
        <w:t>inan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ial w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k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ports.</w:t>
      </w:r>
    </w:p>
    <w:p w14:paraId="3EB30827" w14:textId="77777777" w:rsidR="00F44F79" w:rsidRPr="000643DE" w:rsidRDefault="00367A15">
      <w:pPr>
        <w:ind w:left="51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rov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n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bi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to wo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k w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th 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rse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roups of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st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ff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nd man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nt.</w:t>
      </w:r>
    </w:p>
    <w:p w14:paraId="754C83FA" w14:textId="77777777" w:rsidR="00F44F79" w:rsidRPr="000643DE" w:rsidRDefault="00F44F79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36FF66C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4D5697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FFB207" w14:textId="77777777" w:rsidR="00F44F79" w:rsidRPr="000643DE" w:rsidRDefault="00367A15">
      <w:pPr>
        <w:ind w:left="4935" w:right="5435"/>
        <w:jc w:val="center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643DE">
        <w:rPr>
          <w:rFonts w:asciiTheme="minorHAnsi" w:hAnsiTheme="minorHAnsi" w:cstheme="minorHAnsi"/>
          <w:b/>
          <w:sz w:val="22"/>
          <w:szCs w:val="22"/>
        </w:rPr>
        <w:t>ion</w:t>
      </w:r>
    </w:p>
    <w:p w14:paraId="0A5D81D9" w14:textId="77777777" w:rsidR="00F44F79" w:rsidRPr="000643DE" w:rsidRDefault="00F44F79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04B2A5D" w14:textId="77777777" w:rsidR="00F44F79" w:rsidRPr="000643DE" w:rsidRDefault="00367A15">
      <w:pPr>
        <w:ind w:left="1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ul Unive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si</w:t>
      </w:r>
      <w:r w:rsidRPr="000643D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43DE">
        <w:rPr>
          <w:rFonts w:asciiTheme="minorHAnsi" w:hAnsiTheme="minorHAnsi" w:cstheme="minorHAnsi"/>
          <w:sz w:val="22"/>
          <w:szCs w:val="22"/>
        </w:rPr>
        <w:t>, Ch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o,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IL        </w:t>
      </w:r>
      <w:r w:rsidRPr="000643D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643DE">
        <w:rPr>
          <w:rFonts w:asciiTheme="minorHAnsi" w:hAnsiTheme="minorHAnsi" w:cstheme="minorHAnsi"/>
          <w:sz w:val="22"/>
          <w:szCs w:val="22"/>
        </w:rPr>
        <w:t xml:space="preserve">ted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du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on –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43DE">
        <w:rPr>
          <w:rFonts w:asciiTheme="minorHAnsi" w:hAnsiTheme="minorHAnsi" w:cstheme="minorHAnsi"/>
          <w:sz w:val="22"/>
          <w:szCs w:val="22"/>
        </w:rPr>
        <w:t>une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2012</w:t>
      </w:r>
    </w:p>
    <w:p w14:paraId="1EA50508" w14:textId="77777777" w:rsidR="00F44F79" w:rsidRPr="000643DE" w:rsidRDefault="00367A15">
      <w:pPr>
        <w:spacing w:before="5"/>
        <w:ind w:left="1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Ba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lor of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z w:val="22"/>
          <w:szCs w:val="22"/>
        </w:rPr>
        <w:t xml:space="preserve">ience – </w:t>
      </w: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0643DE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z w:val="22"/>
          <w:szCs w:val="22"/>
        </w:rPr>
        <w:t>a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b/>
          <w:sz w:val="22"/>
          <w:szCs w:val="22"/>
        </w:rPr>
        <w:t>e</w:t>
      </w:r>
    </w:p>
    <w:p w14:paraId="3BBED62E" w14:textId="77777777" w:rsidR="00F44F79" w:rsidRPr="000643DE" w:rsidRDefault="00367A15">
      <w:pPr>
        <w:spacing w:line="260" w:lineRule="exact"/>
        <w:ind w:left="1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ist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–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qu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rs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in attend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</w:p>
    <w:p w14:paraId="232B671F" w14:textId="77777777" w:rsidR="00F44F79" w:rsidRPr="000643DE" w:rsidRDefault="00F44F79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31FE3E1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7623DB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4A385E" w14:textId="77777777" w:rsidR="00F44F79" w:rsidRPr="000643DE" w:rsidRDefault="00367A15">
      <w:pPr>
        <w:spacing w:line="260" w:lineRule="exact"/>
        <w:ind w:left="4282" w:right="4784"/>
        <w:jc w:val="center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levant Cou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se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W</w:t>
      </w:r>
      <w:r w:rsidRPr="000643D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position w:val="-1"/>
          <w:sz w:val="22"/>
          <w:szCs w:val="22"/>
        </w:rPr>
        <w:t>k</w:t>
      </w:r>
    </w:p>
    <w:p w14:paraId="7E611D46" w14:textId="77777777" w:rsidR="00F44F79" w:rsidRPr="000643DE" w:rsidRDefault="00F44F79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5"/>
        <w:gridCol w:w="2970"/>
        <w:gridCol w:w="2556"/>
      </w:tblGrid>
      <w:tr w:rsidR="00F44F79" w:rsidRPr="000643DE" w14:paraId="65BA36CB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6EAD104C" w14:textId="77777777" w:rsidR="00F44F79" w:rsidRPr="000643DE" w:rsidRDefault="00367A15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inan</w:t>
            </w:r>
            <w:r w:rsidRPr="000643D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 xml:space="preserve">ial </w:t>
            </w:r>
            <w:r w:rsidRPr="000643D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0643D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ount</w:t>
            </w:r>
            <w:r w:rsidRPr="000643D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643D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05715D8" w14:textId="77777777" w:rsidR="00F44F79" w:rsidRPr="000643DE" w:rsidRDefault="00367A15">
            <w:pPr>
              <w:spacing w:before="69"/>
              <w:ind w:left="747"/>
              <w:rPr>
                <w:rFonts w:asciiTheme="minorHAnsi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usiness</w:t>
            </w:r>
            <w:r w:rsidRPr="000643D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0643D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27EDB80B" w14:textId="77777777" w:rsidR="00F44F79" w:rsidRPr="000643DE" w:rsidRDefault="00367A15">
            <w:pPr>
              <w:spacing w:before="69"/>
              <w:ind w:left="556"/>
              <w:rPr>
                <w:rFonts w:asciiTheme="minorHAnsi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Mon</w:t>
            </w:r>
            <w:r w:rsidRPr="000643D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643D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643D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nd Banki</w:t>
            </w:r>
            <w:r w:rsidRPr="000643D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</w:tr>
      <w:tr w:rsidR="00F44F79" w:rsidRPr="000643DE" w14:paraId="2AB6439D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33D4E5D6" w14:textId="77777777" w:rsidR="00F44F79" w:rsidRPr="000643DE" w:rsidRDefault="00367A15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inan</w:t>
            </w:r>
            <w:r w:rsidRPr="000643D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ial Ma</w:t>
            </w:r>
            <w:r w:rsidRPr="000643D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na</w:t>
            </w:r>
            <w:r w:rsidRPr="000643D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643D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981FF4A" w14:textId="77777777" w:rsidR="00F44F79" w:rsidRPr="000643DE" w:rsidRDefault="00367A15">
            <w:pPr>
              <w:spacing w:line="260" w:lineRule="exact"/>
              <w:ind w:left="742"/>
              <w:rPr>
                <w:rFonts w:asciiTheme="minorHAnsi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 xml:space="preserve">usiness </w:t>
            </w:r>
            <w:r w:rsidRPr="000643D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tatis</w:t>
            </w:r>
            <w:r w:rsidRPr="000643D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5B2B645E" w14:textId="77777777" w:rsidR="00F44F79" w:rsidRPr="000643DE" w:rsidRDefault="00367A15">
            <w:pPr>
              <w:spacing w:line="260" w:lineRule="exact"/>
              <w:ind w:left="540"/>
              <w:rPr>
                <w:rFonts w:asciiTheme="minorHAnsi" w:hAnsiTheme="minorHAnsi" w:cstheme="minorHAnsi"/>
                <w:sz w:val="22"/>
                <w:szCs w:val="22"/>
              </w:rPr>
            </w:pP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Capital G</w:t>
            </w:r>
            <w:r w:rsidRPr="000643D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0643DE">
              <w:rPr>
                <w:rFonts w:asciiTheme="minorHAnsi" w:hAnsiTheme="minorHAnsi" w:cstheme="minorHAnsi"/>
                <w:sz w:val="22"/>
                <w:szCs w:val="22"/>
              </w:rPr>
              <w:t>owth</w:t>
            </w:r>
          </w:p>
        </w:tc>
      </w:tr>
    </w:tbl>
    <w:p w14:paraId="2D4CB33B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84A610" w14:textId="77777777" w:rsidR="00F44F79" w:rsidRPr="000643DE" w:rsidRDefault="00F44F79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65E3A687" w14:textId="77777777" w:rsidR="00F44F79" w:rsidRPr="000643DE" w:rsidRDefault="00367A15">
      <w:pPr>
        <w:spacing w:before="29"/>
        <w:ind w:left="4558" w:right="5060"/>
        <w:jc w:val="center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z w:val="22"/>
          <w:szCs w:val="22"/>
        </w:rPr>
        <w:t>Wo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z w:val="22"/>
          <w:szCs w:val="22"/>
        </w:rPr>
        <w:t>k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b/>
          <w:sz w:val="22"/>
          <w:szCs w:val="22"/>
        </w:rPr>
        <w:t>Ex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643DE">
        <w:rPr>
          <w:rFonts w:asciiTheme="minorHAnsi" w:hAnsiTheme="minorHAnsi" w:cstheme="minorHAnsi"/>
          <w:b/>
          <w:sz w:val="22"/>
          <w:szCs w:val="22"/>
        </w:rPr>
        <w:t>ience</w:t>
      </w:r>
    </w:p>
    <w:p w14:paraId="6978667A" w14:textId="77777777" w:rsidR="00F44F79" w:rsidRPr="000643DE" w:rsidRDefault="00F44F79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B004391" w14:textId="77777777" w:rsidR="00F44F79" w:rsidRPr="000643DE" w:rsidRDefault="00367A15">
      <w:pPr>
        <w:ind w:left="1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643DE">
        <w:rPr>
          <w:rFonts w:asciiTheme="minorHAnsi" w:hAnsiTheme="minorHAnsi" w:cstheme="minorHAnsi"/>
          <w:sz w:val="22"/>
          <w:szCs w:val="22"/>
        </w:rPr>
        <w:t>nbu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 xml:space="preserve">g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ni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hic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o,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IL</w:t>
      </w:r>
    </w:p>
    <w:p w14:paraId="642CE512" w14:textId="77777777" w:rsidR="00F44F79" w:rsidRPr="000643DE" w:rsidRDefault="00367A15">
      <w:pPr>
        <w:ind w:left="1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i/>
          <w:sz w:val="22"/>
          <w:szCs w:val="22"/>
        </w:rPr>
        <w:t>Cl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i/>
          <w:sz w:val="22"/>
          <w:szCs w:val="22"/>
        </w:rPr>
        <w:t>nt Ser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i/>
          <w:sz w:val="22"/>
          <w:szCs w:val="22"/>
        </w:rPr>
        <w:t>ice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Ag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i/>
          <w:sz w:val="22"/>
          <w:szCs w:val="22"/>
        </w:rPr>
        <w:t xml:space="preserve">nt                          </w:t>
      </w:r>
      <w:r w:rsidRPr="000643DE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Ap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il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2009 – 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mber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0643DE">
        <w:rPr>
          <w:rFonts w:asciiTheme="minorHAnsi" w:hAnsiTheme="minorHAnsi" w:cstheme="minorHAnsi"/>
          <w:sz w:val="22"/>
          <w:szCs w:val="22"/>
        </w:rPr>
        <w:t>010</w:t>
      </w:r>
    </w:p>
    <w:p w14:paraId="295CC3C0" w14:textId="77777777" w:rsidR="00F44F79" w:rsidRPr="000643DE" w:rsidRDefault="00367A15">
      <w:pPr>
        <w:ind w:left="51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15D0A247">
          <v:group id="_x0000_s1032" style="position:absolute;left:0;text-align:left;margin-left:38.9pt;margin-top:1.25pt;width:31.45pt;height:12.25pt;z-index:-1993;mso-position-horizontal-relative:page" coordorigin="778,25" coordsize="629,245">
            <v:shape id="_x0000_s1034" type="#_x0000_t75" style="position:absolute;left:778;top:25;width:182;height:245">
              <v:imagedata r:id="rId32" o:title=""/>
            </v:shape>
            <v:shape id="_x0000_s1033" type="#_x0000_t75" style="position:absolute;left:869;top:25;width:538;height:245">
              <v:imagedata r:id="rId33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z w:val="22"/>
          <w:szCs w:val="22"/>
        </w:rPr>
        <w:t>Ov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w 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 xml:space="preserve">ounts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643DE">
        <w:rPr>
          <w:rFonts w:asciiTheme="minorHAnsi" w:hAnsiTheme="minorHAnsi" w:cstheme="minorHAnsi"/>
          <w:sz w:val="22"/>
          <w:szCs w:val="22"/>
        </w:rPr>
        <w:t>ivable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rtme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t f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r a small ups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43DE">
        <w:rPr>
          <w:rFonts w:asciiTheme="minorHAnsi" w:hAnsiTheme="minorHAnsi" w:cstheme="minorHAnsi"/>
          <w:sz w:val="22"/>
          <w:szCs w:val="22"/>
        </w:rPr>
        <w:t>le lo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43DE">
        <w:rPr>
          <w:rFonts w:asciiTheme="minorHAnsi" w:hAnsiTheme="minorHAnsi" w:cstheme="minorHAnsi"/>
          <w:sz w:val="22"/>
          <w:szCs w:val="22"/>
        </w:rPr>
        <w:t>l f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643DE">
        <w:rPr>
          <w:rFonts w:asciiTheme="minorHAnsi" w:hAnsiTheme="minorHAnsi" w:cstheme="minorHAnsi"/>
          <w:sz w:val="22"/>
          <w:szCs w:val="22"/>
        </w:rPr>
        <w:t>rniture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manu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tur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r.</w:t>
      </w:r>
    </w:p>
    <w:p w14:paraId="66CE58EA" w14:textId="77777777" w:rsidR="00F44F79" w:rsidRPr="000643DE" w:rsidRDefault="00F44F7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53603BE" w14:textId="77777777" w:rsidR="00F44F79" w:rsidRPr="000643DE" w:rsidRDefault="00367A15">
      <w:pPr>
        <w:ind w:left="1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incoln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nk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&amp;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n,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N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s,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</w:p>
    <w:p w14:paraId="543A57BB" w14:textId="77777777" w:rsidR="00F44F79" w:rsidRPr="000643DE" w:rsidRDefault="00367A15">
      <w:pPr>
        <w:ind w:left="1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i/>
          <w:sz w:val="22"/>
          <w:szCs w:val="22"/>
        </w:rPr>
        <w:t>Finan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i/>
          <w:sz w:val="22"/>
          <w:szCs w:val="22"/>
        </w:rPr>
        <w:t>ial</w:t>
      </w:r>
      <w:r w:rsidRPr="000643D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i/>
          <w:sz w:val="22"/>
          <w:szCs w:val="22"/>
        </w:rPr>
        <w:t>S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i/>
          <w:sz w:val="22"/>
          <w:szCs w:val="22"/>
        </w:rPr>
        <w:t>r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0643DE">
        <w:rPr>
          <w:rFonts w:asciiTheme="minorHAnsi" w:hAnsiTheme="minorHAnsi" w:cstheme="minorHAnsi"/>
          <w:i/>
          <w:sz w:val="22"/>
          <w:szCs w:val="22"/>
        </w:rPr>
        <w:t>ic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i/>
          <w:sz w:val="22"/>
          <w:szCs w:val="22"/>
        </w:rPr>
        <w:t>s A</w:t>
      </w:r>
      <w:r w:rsidRPr="000643DE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0643D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i/>
          <w:sz w:val="22"/>
          <w:szCs w:val="22"/>
        </w:rPr>
        <w:t xml:space="preserve">nt                  </w:t>
      </w:r>
      <w:r w:rsidRPr="000643DE">
        <w:rPr>
          <w:rFonts w:asciiTheme="minorHAnsi" w:hAnsiTheme="minorHAnsi" w:cstheme="minorHAnsi"/>
          <w:i/>
          <w:spacing w:val="50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2006 – 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h 2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643DE">
        <w:rPr>
          <w:rFonts w:asciiTheme="minorHAnsi" w:hAnsiTheme="minorHAnsi" w:cstheme="minorHAnsi"/>
          <w:sz w:val="22"/>
          <w:szCs w:val="22"/>
        </w:rPr>
        <w:t>08</w:t>
      </w:r>
    </w:p>
    <w:p w14:paraId="5D447441" w14:textId="77777777" w:rsidR="00F44F79" w:rsidRPr="000643DE" w:rsidRDefault="00367A15">
      <w:pPr>
        <w:ind w:left="51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7FEE4725">
          <v:group id="_x0000_s1029" style="position:absolute;left:0;text-align:left;margin-left:38.9pt;margin-top:1.25pt;width:31.45pt;height:12.25pt;z-index:-1992;mso-position-horizontal-relative:page" coordorigin="778,25" coordsize="629,245">
            <v:shape id="_x0000_s1031" type="#_x0000_t75" style="position:absolute;left:778;top:25;width:182;height:245">
              <v:imagedata r:id="rId32" o:title=""/>
            </v:shape>
            <v:shape id="_x0000_s1030" type="#_x0000_t75" style="position:absolute;left:869;top:25;width:538;height:245">
              <v:imagedata r:id="rId33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rvi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643DE">
        <w:rPr>
          <w:rFonts w:asciiTheme="minorHAnsi" w:hAnsiTheme="minorHAnsi" w:cstheme="minorHAnsi"/>
          <w:sz w:val="22"/>
          <w:szCs w:val="22"/>
        </w:rPr>
        <w:t xml:space="preserve">d loan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 xml:space="preserve">nts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 t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nsa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ons for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loan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ppl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43DE">
        <w:rPr>
          <w:rFonts w:asciiTheme="minorHAnsi" w:hAnsiTheme="minorHAnsi" w:cstheme="minorHAnsi"/>
          <w:sz w:val="22"/>
          <w:szCs w:val="22"/>
        </w:rPr>
        <w:t>t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 xml:space="preserve">ons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nd 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rso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l sav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0643DE">
        <w:rPr>
          <w:rFonts w:asciiTheme="minorHAnsi" w:hAnsiTheme="minorHAnsi" w:cstheme="minorHAnsi"/>
          <w:sz w:val="22"/>
          <w:szCs w:val="22"/>
        </w:rPr>
        <w:t>ounts.</w:t>
      </w:r>
    </w:p>
    <w:p w14:paraId="262CBADB" w14:textId="77777777" w:rsidR="00F44F79" w:rsidRPr="000643DE" w:rsidRDefault="00F44F79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D0923D9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B10FD5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B9033E" w14:textId="77777777" w:rsidR="00F44F79" w:rsidRPr="000643DE" w:rsidRDefault="00367A15">
      <w:pPr>
        <w:ind w:left="4100" w:right="4600"/>
        <w:jc w:val="center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b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ss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b/>
          <w:sz w:val="22"/>
          <w:szCs w:val="22"/>
        </w:rPr>
        <w:t>o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z w:val="22"/>
          <w:szCs w:val="22"/>
        </w:rPr>
        <w:t>al  D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v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b/>
          <w:sz w:val="22"/>
          <w:szCs w:val="22"/>
        </w:rPr>
        <w:t>lo</w:t>
      </w:r>
      <w:r w:rsidRPr="000643DE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0643DE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0643D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643DE">
        <w:rPr>
          <w:rFonts w:asciiTheme="minorHAnsi" w:hAnsiTheme="minorHAnsi" w:cstheme="minorHAnsi"/>
          <w:b/>
          <w:sz w:val="22"/>
          <w:szCs w:val="22"/>
        </w:rPr>
        <w:t>t</w:t>
      </w:r>
    </w:p>
    <w:p w14:paraId="1DBE4974" w14:textId="77777777" w:rsidR="00F44F79" w:rsidRPr="000643DE" w:rsidRDefault="00F44F79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814AF26" w14:textId="77777777" w:rsidR="00F44F79" w:rsidRPr="000643DE" w:rsidRDefault="00367A15">
      <w:pPr>
        <w:ind w:left="158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ul Unive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si</w:t>
      </w:r>
      <w:r w:rsidRPr="000643D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Me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or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rog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643DE">
        <w:rPr>
          <w:rFonts w:asciiTheme="minorHAnsi" w:hAnsiTheme="minorHAnsi" w:cstheme="minorHAnsi"/>
          <w:sz w:val="22"/>
          <w:szCs w:val="22"/>
        </w:rPr>
        <w:t>m, M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mb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r, 2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643DE">
        <w:rPr>
          <w:rFonts w:asciiTheme="minorHAnsi" w:hAnsiTheme="minorHAnsi" w:cstheme="minorHAnsi"/>
          <w:sz w:val="22"/>
          <w:szCs w:val="22"/>
        </w:rPr>
        <w:t>06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–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nt</w:t>
      </w:r>
    </w:p>
    <w:p w14:paraId="3C900DA3" w14:textId="77777777" w:rsidR="00F44F79" w:rsidRPr="000643DE" w:rsidRDefault="00367A15">
      <w:pPr>
        <w:ind w:left="518" w:right="662"/>
        <w:rPr>
          <w:rFonts w:asciiTheme="minorHAnsi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pict w14:anchorId="732C4FF9">
          <v:group id="_x0000_s1026" style="position:absolute;left:0;text-align:left;margin-left:38.9pt;margin-top:1.25pt;width:31.45pt;height:12.25pt;z-index:-1991;mso-position-horizontal-relative:page" coordorigin="778,25" coordsize="629,245">
            <v:shape id="_x0000_s1028" type="#_x0000_t75" style="position:absolute;left:778;top:25;width:182;height:245">
              <v:imagedata r:id="rId32" o:title=""/>
            </v:shape>
            <v:shape id="_x0000_s1027" type="#_x0000_t75" style="position:absolute;left:869;top:25;width:538;height:245">
              <v:imagedata r:id="rId33" o:title=""/>
            </v:shape>
            <w10:wrap anchorx="page"/>
          </v:group>
        </w:pict>
      </w:r>
      <w:r w:rsidRPr="000643DE">
        <w:rPr>
          <w:rFonts w:asciiTheme="minorHAnsi" w:hAnsiTheme="minorHAnsi" w:cstheme="minorHAnsi"/>
          <w:sz w:val="22"/>
          <w:szCs w:val="22"/>
        </w:rPr>
        <w:t>Assist new</w:t>
      </w:r>
      <w:r w:rsidRPr="000643D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Co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hAnsiTheme="minorHAnsi" w:cstheme="minorHAnsi"/>
          <w:sz w:val="22"/>
          <w:szCs w:val="22"/>
        </w:rPr>
        <w:t>le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f Com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students 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hAnsiTheme="minorHAnsi" w:cstheme="minorHAnsi"/>
          <w:sz w:val="22"/>
          <w:szCs w:val="22"/>
        </w:rPr>
        <w:t>vid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ng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info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mation on u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>ive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si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sour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s, 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lat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d is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hAnsiTheme="minorHAnsi" w:cstheme="minorHAnsi"/>
          <w:sz w:val="22"/>
          <w:szCs w:val="22"/>
        </w:rPr>
        <w:t>u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s, a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hAnsiTheme="minorHAnsi" w:cstheme="minorHAnsi"/>
          <w:sz w:val="22"/>
          <w:szCs w:val="22"/>
        </w:rPr>
        <w:t>c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nnin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 xml:space="preserve">,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nd s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 xml:space="preserve">ial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v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nts.</w:t>
      </w:r>
    </w:p>
    <w:p w14:paraId="7D67EEF7" w14:textId="77777777" w:rsidR="00F44F79" w:rsidRPr="000643DE" w:rsidRDefault="00F44F7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747883F" w14:textId="77777777" w:rsidR="00F44F79" w:rsidRPr="000643DE" w:rsidRDefault="00367A15">
      <w:pPr>
        <w:ind w:left="158"/>
        <w:rPr>
          <w:rFonts w:asciiTheme="minorHAnsi" w:hAnsiTheme="minorHAnsi" w:cstheme="minorHAnsi"/>
          <w:sz w:val="22"/>
          <w:szCs w:val="22"/>
        </w:rPr>
        <w:sectPr w:rsidR="00F44F79" w:rsidRPr="000643DE">
          <w:headerReference w:type="default" r:id="rId43"/>
          <w:footerReference w:type="default" r:id="rId44"/>
          <w:pgSz w:w="12240" w:h="15840"/>
          <w:pgMar w:top="700" w:right="120" w:bottom="280" w:left="620" w:header="0" w:footer="325" w:gutter="0"/>
          <w:pgNumType w:start="13"/>
          <w:cols w:space="720"/>
        </w:sectPr>
      </w:pP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ul Unive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hAnsiTheme="minorHAnsi" w:cstheme="minorHAnsi"/>
          <w:sz w:val="22"/>
          <w:szCs w:val="22"/>
        </w:rPr>
        <w:t>si</w:t>
      </w:r>
      <w:r w:rsidRPr="000643D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y</w:t>
      </w:r>
      <w:r w:rsidRPr="000643D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hAnsiTheme="minorHAnsi" w:cstheme="minorHAnsi"/>
          <w:sz w:val="22"/>
          <w:szCs w:val="22"/>
        </w:rPr>
        <w:t>ina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Club, 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643DE">
        <w:rPr>
          <w:rFonts w:asciiTheme="minorHAnsi" w:hAnsiTheme="minorHAnsi" w:cstheme="minorHAnsi"/>
          <w:sz w:val="22"/>
          <w:szCs w:val="22"/>
        </w:rPr>
        <w:t xml:space="preserve">g </w:t>
      </w:r>
      <w:r w:rsidRPr="000643D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d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rs 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643DE">
        <w:rPr>
          <w:rFonts w:asciiTheme="minorHAnsi" w:hAnsiTheme="minorHAnsi" w:cstheme="minorHAnsi"/>
          <w:sz w:val="22"/>
          <w:szCs w:val="22"/>
        </w:rPr>
        <w:t xml:space="preserve">nt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hAnsiTheme="minorHAnsi" w:cstheme="minorHAnsi"/>
          <w:sz w:val="22"/>
          <w:szCs w:val="22"/>
        </w:rPr>
        <w:t>om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43DE">
        <w:rPr>
          <w:rFonts w:asciiTheme="minorHAnsi" w:hAnsiTheme="minorHAnsi" w:cstheme="minorHAnsi"/>
          <w:sz w:val="22"/>
          <w:szCs w:val="22"/>
        </w:rPr>
        <w:t>i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43DE">
        <w:rPr>
          <w:rFonts w:asciiTheme="minorHAnsi" w:hAnsiTheme="minorHAnsi" w:cstheme="minorHAnsi"/>
          <w:sz w:val="22"/>
          <w:szCs w:val="22"/>
        </w:rPr>
        <w:t>tee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>Ch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hAnsiTheme="minorHAnsi" w:cstheme="minorHAnsi"/>
          <w:sz w:val="22"/>
          <w:szCs w:val="22"/>
        </w:rPr>
        <w:t>irp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rson, 2007</w:t>
      </w:r>
      <w:r w:rsidRPr="000643D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z w:val="22"/>
          <w:szCs w:val="22"/>
        </w:rPr>
        <w:t xml:space="preserve">– </w:t>
      </w:r>
      <w:r w:rsidRPr="000643D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hAnsiTheme="minorHAnsi" w:cstheme="minorHAnsi"/>
          <w:sz w:val="22"/>
          <w:szCs w:val="22"/>
        </w:rPr>
        <w:t>r</w:t>
      </w:r>
      <w:r w:rsidRPr="000643D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43D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hAnsiTheme="minorHAnsi" w:cstheme="minorHAnsi"/>
          <w:sz w:val="22"/>
          <w:szCs w:val="22"/>
        </w:rPr>
        <w:t>nt</w:t>
      </w:r>
    </w:p>
    <w:p w14:paraId="2E429EF2" w14:textId="77777777" w:rsidR="00F44F79" w:rsidRPr="000643DE" w:rsidRDefault="00367A15">
      <w:pPr>
        <w:spacing w:before="57"/>
        <w:ind w:left="106" w:right="1095" w:firstLine="57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V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. Additi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nal 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eer Center</w:t>
      </w:r>
      <w:r w:rsidRPr="000643DE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ume </w:t>
      </w:r>
      <w:r w:rsidRPr="000643DE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eso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rces </w:t>
      </w:r>
      <w:r w:rsidRPr="000643DE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 Cen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 o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eral op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or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>etti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lp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 cr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our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-7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0643DE">
        <w:rPr>
          <w:rFonts w:asciiTheme="minorHAnsi" w:eastAsia="Garamond" w:hAnsiTheme="minorHAnsi" w:cstheme="minorHAnsi"/>
          <w:spacing w:val="-12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k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of</w:t>
      </w:r>
      <w:r w:rsidRPr="000643DE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one or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of</w:t>
      </w:r>
      <w:r w:rsidRPr="000643DE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f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7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wi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la</w:t>
      </w:r>
      <w:r w:rsidRPr="000643DE">
        <w:rPr>
          <w:rFonts w:asciiTheme="minorHAnsi" w:eastAsia="Garamond" w:hAnsiTheme="minorHAnsi" w:cstheme="minorHAnsi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nts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lu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:</w:t>
      </w:r>
    </w:p>
    <w:p w14:paraId="4CD87D62" w14:textId="77777777" w:rsidR="00F44F79" w:rsidRPr="000643DE" w:rsidRDefault="00F44F79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284EFFC8" w14:textId="77777777" w:rsidR="00F44F79" w:rsidRPr="000643DE" w:rsidRDefault="00367A15">
      <w:pPr>
        <w:spacing w:line="300" w:lineRule="exact"/>
        <w:ind w:left="826" w:right="662" w:hanging="360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5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0643D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is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>: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0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rs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trai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ed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ide r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ce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c career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vi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es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ul 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-6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it</w:t>
      </w:r>
      <w:r w:rsidRPr="000643DE">
        <w:rPr>
          <w:rFonts w:asciiTheme="minorHAnsi" w:eastAsia="Garamond" w:hAnsiTheme="minorHAnsi" w:cstheme="minorHAnsi"/>
          <w:spacing w:val="-23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.  </w:t>
      </w:r>
      <w:r w:rsidRPr="000643DE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0643DE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n 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8"/>
          <w:sz w:val="22"/>
          <w:szCs w:val="22"/>
        </w:rPr>
        <w:t>k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 basis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uring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ours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ia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em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hyperlink r:id="rId45">
        <w:r w:rsidRPr="000643DE">
          <w:rPr>
            <w:rFonts w:asciiTheme="minorHAnsi" w:eastAsia="Garamond" w:hAnsiTheme="minorHAnsi" w:cstheme="minorHAnsi"/>
            <w:sz w:val="22"/>
            <w:szCs w:val="22"/>
          </w:rPr>
          <w:t>p</w:t>
        </w:r>
        <w:r w:rsidRPr="000643DE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er</w:t>
        </w:r>
        <w:r w:rsidRPr="000643DE">
          <w:rPr>
            <w:rFonts w:asciiTheme="minorHAnsi" w:eastAsia="Garamond" w:hAnsiTheme="minorHAnsi" w:cstheme="minorHAnsi"/>
            <w:spacing w:val="-1"/>
            <w:sz w:val="22"/>
            <w:szCs w:val="22"/>
          </w:rPr>
          <w:t>c</w:t>
        </w:r>
        <w:r w:rsidRPr="000643DE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r</w:t>
        </w:r>
        <w:r w:rsidRPr="000643DE">
          <w:rPr>
            <w:rFonts w:asciiTheme="minorHAnsi" w:eastAsia="Garamond" w:hAnsiTheme="minorHAnsi" w:cstheme="minorHAnsi"/>
            <w:spacing w:val="-2"/>
            <w:sz w:val="22"/>
            <w:szCs w:val="22"/>
          </w:rPr>
          <w:t>e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erad</w:t>
        </w:r>
        <w:r w:rsidRPr="000643DE">
          <w:rPr>
            <w:rFonts w:asciiTheme="minorHAnsi" w:eastAsia="Garamond" w:hAnsiTheme="minorHAnsi" w:cstheme="minorHAnsi"/>
            <w:spacing w:val="-1"/>
            <w:sz w:val="22"/>
            <w:szCs w:val="22"/>
          </w:rPr>
          <w:t>v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i</w:t>
        </w:r>
        <w:r w:rsidRPr="000643DE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o</w:t>
        </w:r>
        <w:r w:rsidRPr="000643DE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@d</w:t>
        </w:r>
        <w:r w:rsidRPr="000643DE">
          <w:rPr>
            <w:rFonts w:asciiTheme="minorHAnsi" w:eastAsia="Garamond" w:hAnsiTheme="minorHAnsi" w:cstheme="minorHAnsi"/>
            <w:spacing w:val="3"/>
            <w:sz w:val="22"/>
            <w:szCs w:val="22"/>
          </w:rPr>
          <w:t>e</w:t>
        </w:r>
        <w:r w:rsidRPr="000643DE">
          <w:rPr>
            <w:rFonts w:asciiTheme="minorHAnsi" w:eastAsia="Garamond" w:hAnsiTheme="minorHAnsi" w:cstheme="minorHAnsi"/>
            <w:spacing w:val="-2"/>
            <w:sz w:val="22"/>
            <w:szCs w:val="22"/>
          </w:rPr>
          <w:t>p</w:t>
        </w:r>
        <w:r w:rsidRPr="000643DE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0643DE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0643DE">
          <w:rPr>
            <w:rFonts w:asciiTheme="minorHAnsi" w:eastAsia="Garamond" w:hAnsiTheme="minorHAnsi" w:cstheme="minorHAnsi"/>
            <w:spacing w:val="2"/>
            <w:sz w:val="22"/>
            <w:szCs w:val="22"/>
          </w:rPr>
          <w:t>d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u</w:t>
        </w:r>
      </w:hyperlink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q</w:t>
      </w:r>
      <w:r w:rsidRPr="000643DE">
        <w:rPr>
          <w:rFonts w:asciiTheme="minorHAnsi" w:eastAsia="Garamond" w:hAnsiTheme="minorHAnsi" w:cstheme="minorHAnsi"/>
          <w:sz w:val="22"/>
          <w:szCs w:val="22"/>
        </w:rPr>
        <w:t>ue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-10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, j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b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ear</w:t>
      </w:r>
      <w:r w:rsidRPr="000643DE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z w:val="22"/>
          <w:szCs w:val="22"/>
        </w:rPr>
        <w:t>me a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6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 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tter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cr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tiq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9B753B3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12F523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5303FA" w14:textId="77777777" w:rsidR="00F44F79" w:rsidRPr="000643DE" w:rsidRDefault="00F44F79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6CC5382" w14:textId="77777777" w:rsidR="00F44F79" w:rsidRPr="000643DE" w:rsidRDefault="00367A15">
      <w:pPr>
        <w:ind w:left="826" w:right="864" w:hanging="360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b/>
          <w:spacing w:val="-1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orial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: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it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Car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0"/>
          <w:sz w:val="22"/>
          <w:szCs w:val="22"/>
        </w:rPr>
        <w:t>’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hyperlink r:id="rId46">
        <w:r w:rsidRPr="000643DE">
          <w:rPr>
            <w:rFonts w:asciiTheme="minorHAnsi" w:eastAsia="Garamond" w:hAnsiTheme="minorHAnsi" w:cstheme="minorHAnsi"/>
            <w:sz w:val="22"/>
            <w:szCs w:val="22"/>
          </w:rPr>
          <w:t>ww</w:t>
        </w:r>
        <w:r w:rsidRPr="000643DE">
          <w:rPr>
            <w:rFonts w:asciiTheme="minorHAnsi" w:eastAsia="Garamond" w:hAnsiTheme="minorHAnsi" w:cstheme="minorHAnsi"/>
            <w:spacing w:val="-31"/>
            <w:sz w:val="22"/>
            <w:szCs w:val="22"/>
          </w:rPr>
          <w:t>w</w:t>
        </w:r>
        <w:r w:rsidRPr="000643DE">
          <w:rPr>
            <w:rFonts w:asciiTheme="minorHAnsi" w:eastAsia="Garamond" w:hAnsiTheme="minorHAnsi" w:cstheme="minorHAnsi"/>
            <w:spacing w:val="-1"/>
            <w:sz w:val="22"/>
            <w:szCs w:val="22"/>
          </w:rPr>
          <w:t>.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0643DE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0643DE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0643DE">
          <w:rPr>
            <w:rFonts w:asciiTheme="minorHAnsi" w:eastAsia="Garamond" w:hAnsiTheme="minorHAnsi" w:cstheme="minorHAnsi"/>
            <w:spacing w:val="1"/>
            <w:sz w:val="22"/>
            <w:szCs w:val="22"/>
          </w:rPr>
          <w:t>e</w:t>
        </w:r>
        <w:r w:rsidRPr="000643DE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0643DE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nt</w:t>
        </w:r>
        <w:r w:rsidRPr="000643DE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0643DE">
          <w:rPr>
            <w:rFonts w:asciiTheme="minorHAnsi" w:eastAsia="Garamond" w:hAnsiTheme="minorHAnsi" w:cstheme="minorHAnsi"/>
            <w:spacing w:val="-10"/>
            <w:sz w:val="22"/>
            <w:szCs w:val="22"/>
          </w:rPr>
          <w:t>r</w:t>
        </w:r>
        <w:r w:rsidRPr="000643DE">
          <w:rPr>
            <w:rFonts w:asciiTheme="minorHAnsi" w:eastAsia="Garamond" w:hAnsiTheme="minorHAnsi" w:cstheme="minorHAnsi"/>
            <w:spacing w:val="-1"/>
            <w:sz w:val="22"/>
            <w:szCs w:val="22"/>
          </w:rPr>
          <w:t>.</w:t>
        </w:r>
        <w:r w:rsidRPr="000643DE">
          <w:rPr>
            <w:rFonts w:asciiTheme="minorHAnsi" w:eastAsia="Garamond" w:hAnsiTheme="minorHAnsi" w:cstheme="minorHAnsi"/>
            <w:spacing w:val="1"/>
            <w:sz w:val="22"/>
            <w:szCs w:val="22"/>
          </w:rPr>
          <w:t>d</w:t>
        </w:r>
        <w:r w:rsidRPr="000643DE">
          <w:rPr>
            <w:rFonts w:asciiTheme="minorHAnsi" w:eastAsia="Garamond" w:hAnsiTheme="minorHAnsi" w:cstheme="minorHAnsi"/>
            <w:spacing w:val="3"/>
            <w:sz w:val="22"/>
            <w:szCs w:val="22"/>
          </w:rPr>
          <w:t>e</w:t>
        </w:r>
        <w:r w:rsidRPr="000643DE">
          <w:rPr>
            <w:rFonts w:asciiTheme="minorHAnsi" w:eastAsia="Garamond" w:hAnsiTheme="minorHAnsi" w:cstheme="minorHAnsi"/>
            <w:spacing w:val="-2"/>
            <w:sz w:val="22"/>
            <w:szCs w:val="22"/>
          </w:rPr>
          <w:t>p</w:t>
        </w:r>
        <w:r w:rsidRPr="000643DE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0643DE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0643DE">
          <w:rPr>
            <w:rFonts w:asciiTheme="minorHAnsi" w:eastAsia="Garamond" w:hAnsiTheme="minorHAnsi" w:cstheme="minorHAnsi"/>
            <w:spacing w:val="2"/>
            <w:sz w:val="22"/>
            <w:szCs w:val="22"/>
          </w:rPr>
          <w:t>d</w:t>
        </w:r>
        <w:r w:rsidRPr="000643DE">
          <w:rPr>
            <w:rFonts w:asciiTheme="minorHAnsi" w:eastAsia="Garamond" w:hAnsiTheme="minorHAnsi" w:cstheme="minorHAnsi"/>
            <w:sz w:val="22"/>
            <w:szCs w:val="22"/>
          </w:rPr>
          <w:t>u</w:t>
        </w:r>
      </w:hyperlink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to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ss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 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ter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ct</w:t>
      </w:r>
      <w:r w:rsidRPr="000643DE">
        <w:rPr>
          <w:rFonts w:asciiTheme="minorHAnsi" w:eastAsia="Garamond" w:hAnsiTheme="minorHAnsi" w:cstheme="minorHAnsi"/>
          <w:spacing w:val="-6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0643DE">
        <w:rPr>
          <w:rFonts w:asciiTheme="minorHAnsi" w:eastAsia="Garamond" w:hAnsiTheme="minorHAnsi" w:cstheme="minorHAnsi"/>
          <w:sz w:val="22"/>
          <w:szCs w:val="22"/>
        </w:rPr>
        <w:t>st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r Car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9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or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cc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ck</w:t>
      </w:r>
      <w:r w:rsidRPr="000643DE">
        <w:rPr>
          <w:rFonts w:asciiTheme="minorHAnsi" w:eastAsia="Garamond" w:hAnsiTheme="minorHAnsi" w:cstheme="minorHAnsi"/>
          <w:sz w:val="22"/>
          <w:szCs w:val="22"/>
        </w:rPr>
        <w:t>et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cum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nts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ct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onic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24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7AC52DA" w14:textId="77777777" w:rsidR="00F44F79" w:rsidRPr="000643DE" w:rsidRDefault="00F44F79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58F370FA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42035C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87A06A" w14:textId="77777777" w:rsidR="00F44F79" w:rsidRPr="000643DE" w:rsidRDefault="00367A15">
      <w:pPr>
        <w:ind w:left="826" w:right="1280" w:hanging="360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t xml:space="preserve"> </w:t>
      </w:r>
      <w:r w:rsidRPr="000643D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eer A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is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>: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Ad</w:t>
      </w:r>
      <w:r w:rsidRPr="000643DE">
        <w:rPr>
          <w:rFonts w:asciiTheme="minorHAnsi" w:eastAsia="Garamond" w:hAnsiTheme="minorHAnsi" w:cstheme="minorHAnsi"/>
          <w:sz w:val="22"/>
          <w:szCs w:val="22"/>
        </w:rPr>
        <w:t>vi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or</w:t>
      </w:r>
      <w:r w:rsidRPr="000643DE">
        <w:rPr>
          <w:rFonts w:asciiTheme="minorHAnsi" w:eastAsia="Garamond" w:hAnsiTheme="minorHAnsi" w:cstheme="minorHAnsi"/>
          <w:spacing w:val="-9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who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ze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s of</w:t>
      </w:r>
      <w:r w:rsidRPr="000643DE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stud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nts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lum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i fr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7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De</w:t>
      </w:r>
      <w:r w:rsidRPr="000643DE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ul</w:t>
      </w:r>
      <w:r w:rsidRPr="000643DE">
        <w:rPr>
          <w:rFonts w:asciiTheme="minorHAnsi" w:eastAsia="Garamond" w:hAnsiTheme="minorHAnsi" w:cstheme="minorHAnsi"/>
          <w:spacing w:val="-23"/>
          <w:sz w:val="22"/>
          <w:szCs w:val="22"/>
        </w:rPr>
        <w:t>’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av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e to m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et 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ng 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ns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can c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 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y of</w:t>
      </w:r>
      <w:r w:rsidRPr="000643DE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se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j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10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resu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j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b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tra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egie</w:t>
      </w:r>
      <w:r w:rsidRPr="000643DE">
        <w:rPr>
          <w:rFonts w:asciiTheme="minorHAnsi" w:eastAsia="Garamond" w:hAnsiTheme="minorHAnsi" w:cstheme="minorHAnsi"/>
          <w:spacing w:val="-10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in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vi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sk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-9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ed</w:t>
      </w:r>
      <w:r w:rsidRPr="000643D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once</w:t>
      </w:r>
      <w:r w:rsidRPr="000643DE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-1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F21BAA2" w14:textId="77777777" w:rsidR="00F44F79" w:rsidRPr="000643DE" w:rsidRDefault="00F44F79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1C018E34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B920F5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321619" w14:textId="77777777" w:rsidR="00F44F79" w:rsidRPr="000643DE" w:rsidRDefault="00367A15">
      <w:pPr>
        <w:ind w:left="826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z w:val="22"/>
          <w:szCs w:val="22"/>
        </w:rPr>
        <w:t>Cont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ct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he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 C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nt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ntm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>nt with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re</w:t>
      </w:r>
      <w:r w:rsidRPr="000643DE">
        <w:rPr>
          <w:rFonts w:asciiTheme="minorHAnsi" w:eastAsia="Garamond" w:hAnsiTheme="minorHAnsi" w:cstheme="minorHAnsi"/>
          <w:sz w:val="22"/>
          <w:szCs w:val="22"/>
        </w:rPr>
        <w:t>er Ad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or 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nquire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0643DE">
        <w:rPr>
          <w:rFonts w:asciiTheme="minorHAnsi" w:eastAsia="Garamond" w:hAnsiTheme="minorHAnsi" w:cstheme="minorHAnsi"/>
          <w:sz w:val="22"/>
          <w:szCs w:val="22"/>
        </w:rPr>
        <w:t>out</w:t>
      </w:r>
    </w:p>
    <w:p w14:paraId="03866E51" w14:textId="77777777" w:rsidR="00F44F79" w:rsidRPr="000643DE" w:rsidRDefault="00367A15">
      <w:pPr>
        <w:spacing w:before="1" w:line="300" w:lineRule="exact"/>
        <w:ind w:left="826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0643DE">
        <w:rPr>
          <w:rFonts w:asciiTheme="minorHAnsi" w:eastAsia="Garamond" w:hAnsiTheme="minorHAnsi" w:cstheme="minorHAnsi"/>
          <w:spacing w:val="-20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sz w:val="22"/>
          <w:szCs w:val="22"/>
        </w:rPr>
        <w:t>labi</w:t>
      </w:r>
      <w:r w:rsidRPr="000643DE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sz w:val="22"/>
          <w:szCs w:val="22"/>
        </w:rPr>
        <w:t>it</w:t>
      </w:r>
      <w:r w:rsidRPr="000643DE">
        <w:rPr>
          <w:rFonts w:asciiTheme="minorHAnsi" w:eastAsia="Garamond" w:hAnsiTheme="minorHAnsi" w:cstheme="minorHAnsi"/>
          <w:spacing w:val="-23"/>
          <w:sz w:val="22"/>
          <w:szCs w:val="22"/>
        </w:rPr>
        <w:t>y</w:t>
      </w:r>
      <w:r w:rsidRPr="000643D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742CA81" w14:textId="77777777" w:rsidR="00F44F79" w:rsidRPr="000643DE" w:rsidRDefault="00F44F7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85F8FBB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19BCBE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6AADA1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939C7B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E6EDDB" w14:textId="77777777" w:rsidR="00F44F79" w:rsidRPr="000643DE" w:rsidRDefault="00367A15">
      <w:pPr>
        <w:spacing w:before="14"/>
        <w:ind w:left="2523" w:right="244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0643DE">
        <w:rPr>
          <w:rFonts w:asciiTheme="minorHAnsi" w:eastAsia="Garamond" w:hAnsiTheme="minorHAnsi" w:cstheme="minorHAnsi"/>
          <w:b/>
          <w:spacing w:val="-14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aul U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-6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8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sity Ca</w:t>
      </w:r>
      <w:r w:rsidRPr="000643DE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er Center</w:t>
      </w:r>
    </w:p>
    <w:p w14:paraId="1D3FB5DD" w14:textId="77777777" w:rsidR="00F44F79" w:rsidRPr="000643DE" w:rsidRDefault="00367A15">
      <w:pPr>
        <w:spacing w:line="520" w:lineRule="exact"/>
        <w:ind w:left="3750" w:right="36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ntact</w:t>
      </w:r>
      <w:r w:rsidRPr="000643DE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pacing w:val="6"/>
          <w:position w:val="1"/>
          <w:sz w:val="22"/>
          <w:szCs w:val="22"/>
        </w:rPr>
        <w:t>f</w:t>
      </w:r>
      <w:r w:rsidRPr="000643D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pacing w:val="19"/>
          <w:position w:val="1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ma</w:t>
      </w:r>
      <w:r w:rsidRPr="000643DE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t</w:t>
      </w:r>
      <w:r w:rsidRPr="000643D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ion</w:t>
      </w:r>
    </w:p>
    <w:p w14:paraId="3030A7D1" w14:textId="77777777" w:rsidR="00F44F79" w:rsidRPr="000643DE" w:rsidRDefault="00F44F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A2D02C" w14:textId="77777777" w:rsidR="00F44F79" w:rsidRPr="000643DE" w:rsidRDefault="00F44F7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F44F79" w:rsidRPr="000643DE">
          <w:headerReference w:type="default" r:id="rId47"/>
          <w:footerReference w:type="default" r:id="rId48"/>
          <w:pgSz w:w="12240" w:h="15840"/>
          <w:pgMar w:top="720" w:right="120" w:bottom="280" w:left="400" w:header="0" w:footer="435" w:gutter="0"/>
          <w:pgNumType w:start="14"/>
          <w:cols w:space="720"/>
        </w:sectPr>
      </w:pPr>
    </w:p>
    <w:p w14:paraId="6218FA41" w14:textId="77777777" w:rsidR="00F44F79" w:rsidRPr="000643DE" w:rsidRDefault="00367A15">
      <w:pPr>
        <w:spacing w:before="33"/>
        <w:ind w:left="1992" w:right="53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oln</w:t>
      </w:r>
      <w:r w:rsidRPr="000643DE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P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0643DE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w w:val="99"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w w:val="99"/>
          <w:sz w:val="22"/>
          <w:szCs w:val="22"/>
        </w:rPr>
        <w:t>mpus</w:t>
      </w:r>
    </w:p>
    <w:p w14:paraId="73457A62" w14:textId="77777777" w:rsidR="00F44F79" w:rsidRPr="000643DE" w:rsidRDefault="00367A15">
      <w:pPr>
        <w:ind w:left="1414" w:right="-4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z w:val="22"/>
          <w:szCs w:val="22"/>
        </w:rPr>
        <w:t>2320</w:t>
      </w:r>
      <w:r w:rsidRPr="000643DE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0643DE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4"/>
          <w:sz w:val="22"/>
          <w:szCs w:val="22"/>
        </w:rPr>
        <w:t>K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en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643DE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7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-5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e,</w:t>
      </w:r>
      <w:r w:rsidRPr="000643DE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AC</w:t>
      </w:r>
      <w:r w:rsidRPr="000643DE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w w:val="99"/>
          <w:sz w:val="22"/>
          <w:szCs w:val="22"/>
        </w:rPr>
        <w:t>192</w:t>
      </w:r>
    </w:p>
    <w:p w14:paraId="4B74FB96" w14:textId="77777777" w:rsidR="00F44F79" w:rsidRPr="000643DE" w:rsidRDefault="00367A15">
      <w:pPr>
        <w:ind w:left="2271" w:right="81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2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w w:val="99"/>
          <w:sz w:val="22"/>
          <w:szCs w:val="22"/>
        </w:rPr>
        <w:t>606</w:t>
      </w:r>
      <w:r w:rsidRPr="000643DE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1</w:t>
      </w:r>
      <w:r w:rsidRPr="000643DE">
        <w:rPr>
          <w:rFonts w:asciiTheme="minorHAnsi" w:eastAsia="Garamond" w:hAnsiTheme="minorHAnsi" w:cstheme="minorHAnsi"/>
          <w:b/>
          <w:w w:val="99"/>
          <w:sz w:val="22"/>
          <w:szCs w:val="22"/>
        </w:rPr>
        <w:t>4 (</w:t>
      </w:r>
      <w:r w:rsidRPr="000643DE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7</w:t>
      </w:r>
      <w:r w:rsidRPr="000643DE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7</w:t>
      </w:r>
      <w:r w:rsidRPr="000643DE">
        <w:rPr>
          <w:rFonts w:asciiTheme="minorHAnsi" w:eastAsia="Garamond" w:hAnsiTheme="minorHAnsi" w:cstheme="minorHAnsi"/>
          <w:b/>
          <w:w w:val="99"/>
          <w:sz w:val="22"/>
          <w:szCs w:val="22"/>
        </w:rPr>
        <w:t>3</w:t>
      </w:r>
      <w:r w:rsidRPr="000643DE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)</w:t>
      </w:r>
      <w:r w:rsidRPr="000643DE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b/>
          <w:w w:val="99"/>
          <w:sz w:val="22"/>
          <w:szCs w:val="22"/>
        </w:rPr>
        <w:t>32</w:t>
      </w:r>
      <w:r w:rsidRPr="000643DE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5</w:t>
      </w:r>
      <w:r w:rsidRPr="000643DE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b/>
          <w:w w:val="99"/>
          <w:sz w:val="22"/>
          <w:szCs w:val="22"/>
        </w:rPr>
        <w:t>7431</w:t>
      </w:r>
    </w:p>
    <w:p w14:paraId="61E4783D" w14:textId="77777777" w:rsidR="00F44F79" w:rsidRPr="000643DE" w:rsidRDefault="00367A15">
      <w:pPr>
        <w:spacing w:before="28"/>
        <w:ind w:left="933" w:right="25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hAnsiTheme="minorHAnsi" w:cstheme="minorHAnsi"/>
          <w:sz w:val="22"/>
          <w:szCs w:val="22"/>
        </w:rPr>
        <w:br w:type="column"/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op</w:t>
      </w:r>
      <w:r w:rsidRPr="000643DE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w w:val="99"/>
          <w:sz w:val="22"/>
          <w:szCs w:val="22"/>
        </w:rPr>
        <w:t>Ca</w:t>
      </w:r>
      <w:r w:rsidRPr="000643DE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m</w:t>
      </w:r>
      <w:r w:rsidRPr="000643DE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p</w:t>
      </w:r>
      <w:r w:rsidRPr="000643DE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w w:val="99"/>
          <w:sz w:val="22"/>
          <w:szCs w:val="22"/>
        </w:rPr>
        <w:t>s</w:t>
      </w:r>
    </w:p>
    <w:p w14:paraId="14E5B8B2" w14:textId="77777777" w:rsidR="00F44F79" w:rsidRPr="000643DE" w:rsidRDefault="00367A15">
      <w:pPr>
        <w:ind w:left="-44" w:right="159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z w:val="22"/>
          <w:szCs w:val="22"/>
        </w:rPr>
        <w:t>1 E.</w:t>
      </w:r>
      <w:r w:rsidRPr="000643DE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-14"/>
          <w:sz w:val="22"/>
          <w:szCs w:val="22"/>
        </w:rPr>
        <w:t>J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ack</w:t>
      </w:r>
      <w:r w:rsidRPr="000643DE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0643DE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Bl</w:t>
      </w:r>
      <w:r w:rsidRPr="000643DE">
        <w:rPr>
          <w:rFonts w:asciiTheme="minorHAnsi" w:eastAsia="Garamond" w:hAnsiTheme="minorHAnsi" w:cstheme="minorHAnsi"/>
          <w:b/>
          <w:spacing w:val="-7"/>
          <w:sz w:val="22"/>
          <w:szCs w:val="22"/>
        </w:rPr>
        <w:t>v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ite</w:t>
      </w:r>
      <w:r w:rsidRPr="000643DE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w w:val="99"/>
          <w:sz w:val="22"/>
          <w:szCs w:val="22"/>
        </w:rPr>
        <w:t>9</w:t>
      </w:r>
      <w:r w:rsidRPr="000643DE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5</w:t>
      </w:r>
      <w:r w:rsidRPr="000643DE">
        <w:rPr>
          <w:rFonts w:asciiTheme="minorHAnsi" w:eastAsia="Garamond" w:hAnsiTheme="minorHAnsi" w:cstheme="minorHAnsi"/>
          <w:b/>
          <w:w w:val="99"/>
          <w:sz w:val="22"/>
          <w:szCs w:val="22"/>
        </w:rPr>
        <w:t>00</w:t>
      </w:r>
    </w:p>
    <w:p w14:paraId="4BEB33CB" w14:textId="77777777" w:rsidR="00F44F79" w:rsidRPr="000643DE" w:rsidRDefault="00367A15">
      <w:pPr>
        <w:ind w:left="681" w:right="231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643DE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0643D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0643DE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0643DE">
        <w:rPr>
          <w:rFonts w:asciiTheme="minorHAnsi" w:eastAsia="Garamond" w:hAnsiTheme="minorHAnsi" w:cstheme="minorHAnsi"/>
          <w:b/>
          <w:spacing w:val="2"/>
          <w:sz w:val="22"/>
          <w:szCs w:val="22"/>
        </w:rPr>
        <w:t>g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0643DE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0643D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0643DE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0643DE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0643DE">
        <w:rPr>
          <w:rFonts w:asciiTheme="minorHAnsi" w:eastAsia="Garamond" w:hAnsiTheme="minorHAnsi" w:cstheme="minorHAnsi"/>
          <w:b/>
          <w:w w:val="99"/>
          <w:sz w:val="22"/>
          <w:szCs w:val="22"/>
        </w:rPr>
        <w:t>60</w:t>
      </w:r>
      <w:r w:rsidRPr="000643DE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6</w:t>
      </w:r>
      <w:r w:rsidRPr="000643DE">
        <w:rPr>
          <w:rFonts w:asciiTheme="minorHAnsi" w:eastAsia="Garamond" w:hAnsiTheme="minorHAnsi" w:cstheme="minorHAnsi"/>
          <w:b/>
          <w:w w:val="99"/>
          <w:sz w:val="22"/>
          <w:szCs w:val="22"/>
        </w:rPr>
        <w:t>04 (</w:t>
      </w:r>
      <w:r w:rsidRPr="000643DE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3</w:t>
      </w:r>
      <w:r w:rsidRPr="000643DE">
        <w:rPr>
          <w:rFonts w:asciiTheme="minorHAnsi" w:eastAsia="Garamond" w:hAnsiTheme="minorHAnsi" w:cstheme="minorHAnsi"/>
          <w:b/>
          <w:w w:val="99"/>
          <w:sz w:val="22"/>
          <w:szCs w:val="22"/>
        </w:rPr>
        <w:t>12</w:t>
      </w:r>
      <w:r w:rsidRPr="000643DE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)</w:t>
      </w:r>
      <w:r w:rsidRPr="000643DE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3</w:t>
      </w:r>
      <w:r w:rsidRPr="000643DE">
        <w:rPr>
          <w:rFonts w:asciiTheme="minorHAnsi" w:eastAsia="Garamond" w:hAnsiTheme="minorHAnsi" w:cstheme="minorHAnsi"/>
          <w:b/>
          <w:w w:val="99"/>
          <w:sz w:val="22"/>
          <w:szCs w:val="22"/>
        </w:rPr>
        <w:t>6</w:t>
      </w:r>
      <w:r w:rsidRPr="000643DE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2</w:t>
      </w:r>
      <w:r w:rsidRPr="000643DE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-</w:t>
      </w:r>
      <w:r w:rsidRPr="000643DE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8</w:t>
      </w:r>
      <w:r w:rsidRPr="000643DE">
        <w:rPr>
          <w:rFonts w:asciiTheme="minorHAnsi" w:eastAsia="Garamond" w:hAnsiTheme="minorHAnsi" w:cstheme="minorHAnsi"/>
          <w:b/>
          <w:w w:val="99"/>
          <w:sz w:val="22"/>
          <w:szCs w:val="22"/>
        </w:rPr>
        <w:t>437</w:t>
      </w:r>
    </w:p>
    <w:p w14:paraId="165A1511" w14:textId="77777777" w:rsidR="000643DE" w:rsidRPr="000643DE" w:rsidRDefault="000643DE">
      <w:pPr>
        <w:ind w:left="681" w:right="2319"/>
        <w:jc w:val="center"/>
        <w:rPr>
          <w:rFonts w:asciiTheme="minorHAnsi" w:eastAsia="Garamond" w:hAnsiTheme="minorHAnsi" w:cstheme="minorHAnsi"/>
          <w:sz w:val="22"/>
          <w:szCs w:val="22"/>
        </w:rPr>
      </w:pPr>
    </w:p>
    <w:sectPr w:rsidR="000643DE" w:rsidRPr="000643DE">
      <w:type w:val="continuous"/>
      <w:pgSz w:w="12240" w:h="15840"/>
      <w:pgMar w:top="1480" w:right="120" w:bottom="280" w:left="400" w:header="720" w:footer="720" w:gutter="0"/>
      <w:cols w:num="2" w:space="720" w:equalWidth="0">
        <w:col w:w="5569" w:space="645"/>
        <w:col w:w="550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FF4F6" w14:textId="77777777" w:rsidR="00367A15" w:rsidRDefault="00367A15">
      <w:r>
        <w:separator/>
      </w:r>
    </w:p>
  </w:endnote>
  <w:endnote w:type="continuationSeparator" w:id="0">
    <w:p w14:paraId="68D48938" w14:textId="77777777" w:rsidR="00367A15" w:rsidRDefault="0036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FD73" w14:textId="77777777" w:rsidR="00F44F79" w:rsidRDefault="00367A15">
    <w:pPr>
      <w:spacing w:line="200" w:lineRule="exact"/>
    </w:pPr>
    <w:r>
      <w:pict w14:anchorId="088580DA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92.25pt;margin-top:759.25pt;width:10pt;height:14pt;z-index:-2045;mso-position-horizontal-relative:page;mso-position-vertical-relative:page" filled="f" stroked="f">
          <v:textbox inset="0,0,0,0">
            <w:txbxContent>
              <w:p w14:paraId="11218BF7" w14:textId="77777777" w:rsidR="00F44F79" w:rsidRDefault="00367A15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C4173" w14:textId="77777777" w:rsidR="00F44F79" w:rsidRDefault="00F44F79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F6A5D" w14:textId="77777777" w:rsidR="00F44F79" w:rsidRDefault="00F44F79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E06A8" w14:textId="77777777" w:rsidR="00F44F79" w:rsidRDefault="00367A15">
    <w:pPr>
      <w:spacing w:line="200" w:lineRule="exact"/>
    </w:pPr>
    <w:r>
      <w:pict w14:anchorId="04ACD2E9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86.25pt;margin-top:759.25pt;width:16pt;height:14pt;z-index:-2044;mso-position-horizontal-relative:page;mso-position-vertical-relative:page" filled="f" stroked="f">
          <v:textbox inset="0,0,0,0">
            <w:txbxContent>
              <w:p w14:paraId="491E029B" w14:textId="77777777" w:rsidR="00F44F79" w:rsidRDefault="00367A15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B050F" w14:textId="77777777" w:rsidR="00F44F79" w:rsidRDefault="00367A15">
    <w:pPr>
      <w:spacing w:line="120" w:lineRule="exact"/>
      <w:rPr>
        <w:sz w:val="13"/>
        <w:szCs w:val="13"/>
      </w:rPr>
    </w:pPr>
    <w:r>
      <w:pict w14:anchorId="432041CC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86.25pt;margin-top:759.25pt;width:16pt;height:14pt;z-index:-2039;mso-position-horizontal-relative:page;mso-position-vertical-relative:page" filled="f" stroked="f">
          <v:textbox inset="0,0,0,0">
            <w:txbxContent>
              <w:p w14:paraId="1AA512B4" w14:textId="77777777" w:rsidR="00F44F79" w:rsidRDefault="00367A15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C864" w14:textId="77777777" w:rsidR="00F44F79" w:rsidRDefault="00367A15">
    <w:pPr>
      <w:spacing w:line="120" w:lineRule="exact"/>
      <w:rPr>
        <w:sz w:val="13"/>
        <w:szCs w:val="13"/>
      </w:rPr>
    </w:pPr>
    <w:r>
      <w:pict w14:anchorId="478918A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86.25pt;margin-top:759.25pt;width:16pt;height:14pt;z-index:-2038;mso-position-horizontal-relative:page;mso-position-vertical-relative:page" filled="f" stroked="f">
          <v:textbox inset="0,0,0,0">
            <w:txbxContent>
              <w:p w14:paraId="134F9C79" w14:textId="77777777" w:rsidR="00F44F79" w:rsidRDefault="00367A15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8AADD" w14:textId="77777777" w:rsidR="00F44F79" w:rsidRDefault="00367A15">
    <w:pPr>
      <w:spacing w:line="200" w:lineRule="exact"/>
    </w:pPr>
    <w:r>
      <w:pict w14:anchorId="7184C8C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86.25pt;margin-top:759.25pt;width:16pt;height:14pt;z-index:-2037;mso-position-horizontal-relative:page;mso-position-vertical-relative:page" filled="f" stroked="f">
          <v:textbox inset="0,0,0,0">
            <w:txbxContent>
              <w:p w14:paraId="5B350129" w14:textId="77777777" w:rsidR="00F44F79" w:rsidRDefault="00367A15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7A13C" w14:textId="77777777" w:rsidR="00367A15" w:rsidRDefault="00367A15">
      <w:r>
        <w:separator/>
      </w:r>
    </w:p>
  </w:footnote>
  <w:footnote w:type="continuationSeparator" w:id="0">
    <w:p w14:paraId="01F5A6F5" w14:textId="77777777" w:rsidR="00367A15" w:rsidRDefault="00367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7BF5" w14:textId="77777777" w:rsidR="00F44F79" w:rsidRDefault="00367A15">
    <w:pPr>
      <w:spacing w:line="200" w:lineRule="exact"/>
    </w:pPr>
    <w:r>
      <w:pict w14:anchorId="7523F275">
        <v:group id="_x0000_s2056" style="position:absolute;margin-left:36pt;margin-top:36pt;width:540pt;height:22.5pt;z-index:-2043;mso-position-horizontal-relative:page;mso-position-vertical-relative:page" coordorigin="720,720" coordsize="10800,450">
          <v:shape id="_x0000_s2057" style="position:absolute;left:720;top:720;width:10800;height:450" coordorigin="720,720" coordsize="10800,450" path="m720,1170r10800,l11520,720,720,720r,450xe" filled="f" strokecolor="gray" strokeweight=".5pt">
            <v:path arrowok="t"/>
          </v:shape>
          <w10:wrap anchorx="page" anchory="page"/>
        </v:group>
      </w:pict>
    </w:r>
    <w:r>
      <w:pict w14:anchorId="7F196D15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00.55pt;margin-top:39.35pt;width:211.05pt;height:16.05pt;z-index:-2042;mso-position-horizontal-relative:page;mso-position-vertical-relative:page" filled="f" stroked="f">
          <v:textbox inset="0,0,0,0">
            <w:txbxContent>
              <w:p w14:paraId="62659FFF" w14:textId="77777777" w:rsidR="00F44F79" w:rsidRDefault="00367A15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4: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C758B" w14:textId="77777777" w:rsidR="00F44F79" w:rsidRDefault="00367A15">
    <w:pPr>
      <w:spacing w:line="200" w:lineRule="exact"/>
    </w:pPr>
    <w:r>
      <w:pict w14:anchorId="0D7AC521">
        <v:group id="_x0000_s2053" style="position:absolute;margin-left:36pt;margin-top:36pt;width:540pt;height:23.35pt;z-index:-2041;mso-position-horizontal-relative:page;mso-position-vertical-relative:page" coordorigin="720,720" coordsize="10800,467">
          <v:shape id="_x0000_s2054" style="position:absolute;left:720;top:720;width:10800;height:467" coordorigin="720,720" coordsize="10800,467" path="m720,1187r10800,l11520,720,720,720r,467xe" filled="f" strokecolor="gray" strokeweight=".5pt">
            <v:path arrowok="t"/>
          </v:shape>
          <w10:wrap anchorx="page" anchory="page"/>
        </v:group>
      </w:pict>
    </w:r>
    <w:r>
      <w:pict w14:anchorId="39E93843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00.55pt;margin-top:39.35pt;width:211.05pt;height:16.05pt;z-index:-2040;mso-position-horizontal-relative:page;mso-position-vertical-relative:page" filled="f" stroked="f">
          <v:textbox inset="0,0,0,0">
            <w:txbxContent>
              <w:p w14:paraId="7EF8AA49" w14:textId="77777777" w:rsidR="00F44F79" w:rsidRDefault="00367A15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5: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EE4E2" w14:textId="77777777" w:rsidR="00F44F79" w:rsidRDefault="00F44F79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8EA99" w14:textId="77777777" w:rsidR="00F44F79" w:rsidRDefault="00F44F79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3A64" w14:textId="77777777" w:rsidR="00F44F79" w:rsidRDefault="00F44F79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6DED1" w14:textId="77777777" w:rsidR="00F44F79" w:rsidRDefault="00F44F79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82930"/>
    <w:multiLevelType w:val="multilevel"/>
    <w:tmpl w:val="C2EA419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F79"/>
    <w:rsid w:val="000643DE"/>
    <w:rsid w:val="00367A15"/>
    <w:rsid w:val="00F4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24FAF1AA"/>
  <w15:docId w15:val="{5215EC22-58D6-42AD-A58F-85BB8FFD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footer" Target="footer3.xml"/><Relationship Id="rId26" Type="http://schemas.openxmlformats.org/officeDocument/2006/relationships/hyperlink" Target="http://www.hgonzales1.depaul.edu" TargetMode="External"/><Relationship Id="rId39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header" Target="header2.xml"/><Relationship Id="rId42" Type="http://schemas.openxmlformats.org/officeDocument/2006/relationships/hyperlink" Target="mailto:tel@msn.com" TargetMode="External"/><Relationship Id="rId47" Type="http://schemas.openxmlformats.org/officeDocument/2006/relationships/header" Target="header6.xml"/><Relationship Id="rId50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5" Type="http://schemas.openxmlformats.org/officeDocument/2006/relationships/hyperlink" Target="mailto:hgonzales@email.com" TargetMode="External"/><Relationship Id="rId33" Type="http://schemas.openxmlformats.org/officeDocument/2006/relationships/image" Target="media/image16.png"/><Relationship Id="rId38" Type="http://schemas.openxmlformats.org/officeDocument/2006/relationships/hyperlink" Target="mailto:Dharris2@depaul.edu" TargetMode="External"/><Relationship Id="rId46" Type="http://schemas.openxmlformats.org/officeDocument/2006/relationships/hyperlink" Target="http://www.careercenter.depaul.edu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0.png"/><Relationship Id="rId29" Type="http://schemas.openxmlformats.org/officeDocument/2006/relationships/image" Target="media/image13.png"/><Relationship Id="rId41" Type="http://schemas.openxmlformats.org/officeDocument/2006/relationships/hyperlink" Target="mailto:apatel@msn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mailto:Smith@hotmail.com" TargetMode="External"/><Relationship Id="rId32" Type="http://schemas.openxmlformats.org/officeDocument/2006/relationships/image" Target="media/image15.png"/><Relationship Id="rId37" Type="http://schemas.openxmlformats.org/officeDocument/2006/relationships/hyperlink" Target="http://www.Doug.Noth.Portfolio.com" TargetMode="External"/><Relationship Id="rId40" Type="http://schemas.openxmlformats.org/officeDocument/2006/relationships/footer" Target="footer5.xml"/><Relationship Id="rId45" Type="http://schemas.openxmlformats.org/officeDocument/2006/relationships/hyperlink" Target="mailto:peercareeradvisor@depaul.ed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4.xml"/><Relationship Id="rId28" Type="http://schemas.openxmlformats.org/officeDocument/2006/relationships/header" Target="header1.xml"/><Relationship Id="rId36" Type="http://schemas.openxmlformats.org/officeDocument/2006/relationships/header" Target="header3.xml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mailto:mnguyen@hotmail.com" TargetMode="External"/><Relationship Id="rId31" Type="http://schemas.openxmlformats.org/officeDocument/2006/relationships/hyperlink" Target="mailto:nanderso@students.depaul.edu" TargetMode="External"/><Relationship Id="rId44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hyperlink" Target="mailto:ljackson@depaul.edu" TargetMode="External"/><Relationship Id="rId30" Type="http://schemas.openxmlformats.org/officeDocument/2006/relationships/image" Target="media/image14.png"/><Relationship Id="rId35" Type="http://schemas.openxmlformats.org/officeDocument/2006/relationships/hyperlink" Target="mailto:23@gmail.com" TargetMode="External"/><Relationship Id="rId43" Type="http://schemas.openxmlformats.org/officeDocument/2006/relationships/header" Target="header5.xml"/><Relationship Id="rId48" Type="http://schemas.openxmlformats.org/officeDocument/2006/relationships/footer" Target="footer7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4846</Words>
  <Characters>27628</Characters>
  <Application>Microsoft Office Word</Application>
  <DocSecurity>0</DocSecurity>
  <Lines>230</Lines>
  <Paragraphs>64</Paragraphs>
  <ScaleCrop>false</ScaleCrop>
  <Company/>
  <LinksUpToDate>false</LinksUpToDate>
  <CharactersWithSpaces>32410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2021-06-14T12:11:00Z</dcterms:created>
  <dcterms:modified xsi:type="dcterms:W3CDTF">2021-06-14T12:27:00Z</dcterms:modified>
</cp:coreProperties>
</file>